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82216" w14:textId="77777777"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20E051C1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14:paraId="58AD0F96" w14:textId="77777777"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023BC95C" w14:textId="77777777"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14:paraId="4AA8760F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14:paraId="3BC5FAAA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52E14BD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14:paraId="43DE6D5A" w14:textId="77777777"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715F59A" w14:textId="77777777"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14:paraId="307C01F8" w14:textId="77777777"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14:paraId="20644596" w14:textId="77777777"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41CE51B3" w14:textId="5F4E571B" w:rsidR="00B0778B" w:rsidRPr="006E6AB5" w:rsidRDefault="00227A1D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31 </w:t>
      </w:r>
      <w:r w:rsidR="00B125D9">
        <w:rPr>
          <w:rFonts w:ascii="Times New Roman" w:hAnsi="Times New Roman"/>
          <w:sz w:val="28"/>
          <w:szCs w:val="28"/>
        </w:rPr>
        <w:t>»</w:t>
      </w:r>
      <w:r w:rsidR="00F46A84">
        <w:rPr>
          <w:rFonts w:ascii="Times New Roman" w:hAnsi="Times New Roman"/>
          <w:sz w:val="28"/>
          <w:szCs w:val="28"/>
        </w:rPr>
        <w:t xml:space="preserve"> </w:t>
      </w:r>
      <w:r w:rsidR="000C4799">
        <w:rPr>
          <w:rFonts w:ascii="Times New Roman" w:hAnsi="Times New Roman"/>
          <w:sz w:val="28"/>
          <w:szCs w:val="28"/>
        </w:rPr>
        <w:t xml:space="preserve">марта </w:t>
      </w:r>
      <w:r w:rsidR="00641146">
        <w:rPr>
          <w:rFonts w:ascii="Times New Roman" w:hAnsi="Times New Roman"/>
          <w:sz w:val="28"/>
          <w:szCs w:val="28"/>
        </w:rPr>
        <w:t>2026 год</w:t>
      </w:r>
      <w:r w:rsidR="00BA2D6B">
        <w:rPr>
          <w:rFonts w:ascii="Times New Roman" w:hAnsi="Times New Roman"/>
          <w:sz w:val="28"/>
          <w:szCs w:val="28"/>
        </w:rPr>
        <w:t>а</w:t>
      </w:r>
      <w:r w:rsidR="00B0778B" w:rsidRPr="006E6AB5">
        <w:rPr>
          <w:rFonts w:ascii="Times New Roman" w:hAnsi="Times New Roman"/>
          <w:sz w:val="28"/>
          <w:szCs w:val="28"/>
        </w:rPr>
        <w:tab/>
      </w:r>
      <w:r w:rsidR="00B0778B" w:rsidRPr="006E6AB5">
        <w:rPr>
          <w:rFonts w:ascii="Times New Roman" w:hAnsi="Times New Roman"/>
          <w:sz w:val="28"/>
          <w:szCs w:val="28"/>
        </w:rPr>
        <w:tab/>
        <w:t xml:space="preserve">         </w:t>
      </w:r>
      <w:r w:rsidR="00B125D9">
        <w:rPr>
          <w:rFonts w:ascii="Times New Roman" w:hAnsi="Times New Roman"/>
          <w:sz w:val="28"/>
          <w:szCs w:val="28"/>
        </w:rPr>
        <w:t xml:space="preserve">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</w:t>
      </w:r>
      <w:r w:rsidR="008E7600">
        <w:rPr>
          <w:rFonts w:ascii="Times New Roman" w:hAnsi="Times New Roman"/>
          <w:sz w:val="28"/>
          <w:szCs w:val="28"/>
        </w:rPr>
        <w:t xml:space="preserve">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4176A7" w:rsidRPr="006E6AB5">
        <w:rPr>
          <w:rFonts w:ascii="Times New Roman" w:hAnsi="Times New Roman"/>
          <w:sz w:val="28"/>
          <w:szCs w:val="28"/>
        </w:rPr>
        <w:t xml:space="preserve"> </w:t>
      </w:r>
      <w:r w:rsidR="00BA2D6B">
        <w:rPr>
          <w:rFonts w:ascii="Times New Roman" w:hAnsi="Times New Roman"/>
          <w:sz w:val="28"/>
          <w:szCs w:val="28"/>
        </w:rPr>
        <w:t xml:space="preserve">          </w:t>
      </w:r>
      <w:r w:rsidR="004176A7" w:rsidRPr="006E6AB5">
        <w:rPr>
          <w:rFonts w:ascii="Times New Roman" w:hAnsi="Times New Roman"/>
          <w:sz w:val="28"/>
          <w:szCs w:val="28"/>
        </w:rPr>
        <w:t xml:space="preserve">  </w:t>
      </w:r>
      <w:r w:rsidR="00641146">
        <w:rPr>
          <w:rFonts w:ascii="Times New Roman" w:hAnsi="Times New Roman"/>
          <w:sz w:val="28"/>
          <w:szCs w:val="28"/>
        </w:rPr>
        <w:t xml:space="preserve">    </w:t>
      </w:r>
      <w:r w:rsidR="000C4799">
        <w:rPr>
          <w:rFonts w:ascii="Times New Roman" w:hAnsi="Times New Roman"/>
          <w:sz w:val="28"/>
          <w:szCs w:val="28"/>
        </w:rPr>
        <w:t xml:space="preserve">   </w:t>
      </w:r>
      <w:r w:rsidR="00097B4F" w:rsidRPr="006E6AB5">
        <w:rPr>
          <w:rFonts w:ascii="Times New Roman" w:hAnsi="Times New Roman"/>
          <w:sz w:val="28"/>
          <w:szCs w:val="28"/>
        </w:rPr>
        <w:t xml:space="preserve">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8E7600">
        <w:rPr>
          <w:rFonts w:ascii="Times New Roman" w:hAnsi="Times New Roman"/>
          <w:sz w:val="28"/>
          <w:szCs w:val="28"/>
        </w:rPr>
        <w:t xml:space="preserve">    </w:t>
      </w:r>
      <w:r w:rsidR="00B0778B" w:rsidRPr="006E6AB5">
        <w:rPr>
          <w:rFonts w:ascii="Times New Roman" w:hAnsi="Times New Roman"/>
          <w:sz w:val="28"/>
          <w:szCs w:val="28"/>
        </w:rPr>
        <w:t>р.п.</w:t>
      </w:r>
      <w:r w:rsidR="00FA140A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>Качуг</w:t>
      </w:r>
    </w:p>
    <w:p w14:paraId="23212170" w14:textId="77777777"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90C7E42" w14:textId="6AA47EBB" w:rsidR="001F6266" w:rsidRDefault="001F6266" w:rsidP="003064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 xml:space="preserve">соответствии со статьей 179.3 Бюджетного кодекса Российской Федерации, </w:t>
      </w:r>
      <w:r w:rsidR="003064BA" w:rsidRPr="00116EA7">
        <w:rPr>
          <w:rFonts w:ascii="Times New Roman" w:hAnsi="Times New Roman"/>
          <w:sz w:val="28"/>
          <w:szCs w:val="28"/>
        </w:rPr>
        <w:t xml:space="preserve">Порядка разработки, </w:t>
      </w:r>
      <w:r w:rsidR="003064BA">
        <w:rPr>
          <w:rFonts w:ascii="Times New Roman" w:hAnsi="Times New Roman"/>
          <w:sz w:val="28"/>
          <w:szCs w:val="28"/>
        </w:rPr>
        <w:t>утверждения и реализации</w:t>
      </w:r>
      <w:r w:rsidR="003064BA" w:rsidRPr="00116EA7">
        <w:rPr>
          <w:rFonts w:ascii="Times New Roman" w:hAnsi="Times New Roman"/>
          <w:sz w:val="28"/>
          <w:szCs w:val="28"/>
        </w:rPr>
        <w:t xml:space="preserve"> </w:t>
      </w:r>
      <w:r w:rsidR="003064BA">
        <w:rPr>
          <w:rFonts w:ascii="Times New Roman" w:hAnsi="Times New Roman"/>
          <w:sz w:val="28"/>
          <w:szCs w:val="28"/>
        </w:rPr>
        <w:t xml:space="preserve">муниципальных </w:t>
      </w:r>
      <w:r w:rsidR="003064BA" w:rsidRPr="00116EA7">
        <w:rPr>
          <w:rFonts w:ascii="Times New Roman" w:hAnsi="Times New Roman"/>
          <w:sz w:val="28"/>
          <w:szCs w:val="28"/>
        </w:rPr>
        <w:t>программ</w:t>
      </w:r>
      <w:r w:rsidR="003064BA">
        <w:rPr>
          <w:rFonts w:ascii="Times New Roman" w:hAnsi="Times New Roman"/>
          <w:sz w:val="28"/>
          <w:szCs w:val="28"/>
        </w:rPr>
        <w:t>, подпрограмм муниципальных программ в Качугском муниципальном округе</w:t>
      </w:r>
      <w:r w:rsidR="003064BA" w:rsidRPr="00116EA7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3064BA">
        <w:rPr>
          <w:rFonts w:ascii="Times New Roman" w:hAnsi="Times New Roman"/>
          <w:sz w:val="28"/>
          <w:szCs w:val="28"/>
        </w:rPr>
        <w:t xml:space="preserve">ации Качугского муниципального округа от 5 февраля 2026 года № 38, </w:t>
      </w:r>
      <w:r w:rsidRPr="001F6266">
        <w:rPr>
          <w:rFonts w:ascii="Times New Roman" w:hAnsi="Times New Roman"/>
          <w:sz w:val="28"/>
          <w:szCs w:val="28"/>
        </w:rPr>
        <w:t>руководствуясь статьями 18, 21, 37 Устава Качугского муниципального округа Иркутской области, администрация Качугского муниципального округа</w:t>
      </w:r>
    </w:p>
    <w:p w14:paraId="7F548922" w14:textId="77777777" w:rsidR="00E030C1" w:rsidRPr="006E6AB5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1DD16A" w14:textId="77777777" w:rsidR="00B0778B" w:rsidRPr="006E6AB5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>ПОСТАНОВЛЯЕТ:</w:t>
      </w:r>
    </w:p>
    <w:p w14:paraId="37F7B749" w14:textId="77777777" w:rsidR="0041088C" w:rsidRPr="006E6AB5" w:rsidRDefault="0041088C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3F34F3" w14:textId="22BDD80A" w:rsidR="00B0778B" w:rsidRPr="006E6AB5" w:rsidRDefault="00B0778B" w:rsidP="003064BA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6E6AB5">
        <w:rPr>
          <w:sz w:val="28"/>
          <w:szCs w:val="28"/>
        </w:rPr>
        <w:tab/>
        <w:t xml:space="preserve">1. </w:t>
      </w:r>
      <w:r w:rsidR="00C67F84" w:rsidRPr="006E6AB5">
        <w:rPr>
          <w:sz w:val="28"/>
          <w:szCs w:val="28"/>
        </w:rPr>
        <w:t xml:space="preserve">Внести в </w:t>
      </w:r>
      <w:r w:rsidRPr="006E6AB5">
        <w:rPr>
          <w:sz w:val="28"/>
          <w:szCs w:val="28"/>
        </w:rPr>
        <w:t>муниципальную программу</w:t>
      </w:r>
      <w:r w:rsidRPr="006E6AB5">
        <w:rPr>
          <w:sz w:val="28"/>
          <w:szCs w:val="28"/>
          <w:lang w:eastAsia="en-US"/>
        </w:rPr>
        <w:t xml:space="preserve"> «Развитие </w:t>
      </w:r>
      <w:r w:rsidR="00C57057" w:rsidRPr="006E6AB5">
        <w:rPr>
          <w:sz w:val="28"/>
          <w:szCs w:val="28"/>
          <w:lang w:eastAsia="en-US"/>
        </w:rPr>
        <w:t xml:space="preserve">культуры </w:t>
      </w:r>
      <w:r w:rsidR="008C1E5E" w:rsidRPr="006E6AB5">
        <w:rPr>
          <w:sz w:val="28"/>
          <w:szCs w:val="28"/>
          <w:lang w:eastAsia="en-US"/>
        </w:rPr>
        <w:t xml:space="preserve">в </w:t>
      </w:r>
      <w:r w:rsidR="00641146">
        <w:rPr>
          <w:sz w:val="28"/>
          <w:szCs w:val="28"/>
          <w:lang w:eastAsia="en-US"/>
        </w:rPr>
        <w:t xml:space="preserve">Качугском </w:t>
      </w:r>
      <w:r w:rsidR="002822DE" w:rsidRPr="006E6AB5">
        <w:rPr>
          <w:sz w:val="28"/>
          <w:szCs w:val="28"/>
          <w:lang w:eastAsia="en-US"/>
        </w:rPr>
        <w:t>муниципальном округе на 2026-2028 гг.»</w:t>
      </w:r>
      <w:r w:rsidR="00CC62F4" w:rsidRPr="006E6AB5">
        <w:rPr>
          <w:sz w:val="28"/>
          <w:szCs w:val="28"/>
          <w:lang w:eastAsia="en-US"/>
        </w:rPr>
        <w:t xml:space="preserve">, утвержденную постановлением администрации </w:t>
      </w:r>
      <w:r w:rsidR="002F3D89">
        <w:rPr>
          <w:sz w:val="28"/>
          <w:szCs w:val="28"/>
          <w:lang w:eastAsia="en-US"/>
        </w:rPr>
        <w:t xml:space="preserve">Качугского </w:t>
      </w:r>
      <w:r w:rsidR="00CC62F4" w:rsidRPr="006E6AB5">
        <w:rPr>
          <w:sz w:val="28"/>
          <w:szCs w:val="28"/>
          <w:lang w:eastAsia="en-US"/>
        </w:rPr>
        <w:t>муниципального</w:t>
      </w:r>
      <w:r w:rsidR="002F3D89">
        <w:rPr>
          <w:sz w:val="28"/>
          <w:szCs w:val="28"/>
          <w:lang w:eastAsia="en-US"/>
        </w:rPr>
        <w:t xml:space="preserve"> округа </w:t>
      </w:r>
      <w:r w:rsidR="00CC62F4" w:rsidRPr="006E6AB5">
        <w:rPr>
          <w:sz w:val="28"/>
          <w:szCs w:val="28"/>
          <w:lang w:eastAsia="en-US"/>
        </w:rPr>
        <w:t xml:space="preserve">от </w:t>
      </w:r>
      <w:r w:rsidR="00B61998" w:rsidRPr="00B61998">
        <w:rPr>
          <w:sz w:val="28"/>
          <w:szCs w:val="28"/>
          <w:lang w:eastAsia="en-US"/>
        </w:rPr>
        <w:t>6</w:t>
      </w:r>
      <w:r w:rsidR="00CC62F4" w:rsidRPr="00B61998">
        <w:rPr>
          <w:sz w:val="28"/>
          <w:szCs w:val="28"/>
          <w:lang w:eastAsia="en-US"/>
        </w:rPr>
        <w:t xml:space="preserve"> </w:t>
      </w:r>
      <w:r w:rsidR="00B61998" w:rsidRPr="00B61998">
        <w:rPr>
          <w:sz w:val="28"/>
          <w:szCs w:val="28"/>
          <w:lang w:eastAsia="en-US"/>
        </w:rPr>
        <w:t>н</w:t>
      </w:r>
      <w:r w:rsidR="00CC62F4" w:rsidRPr="00B61998">
        <w:rPr>
          <w:sz w:val="28"/>
          <w:szCs w:val="28"/>
          <w:lang w:eastAsia="en-US"/>
        </w:rPr>
        <w:t>оября 202</w:t>
      </w:r>
      <w:r w:rsidR="00B61998" w:rsidRPr="00B61998">
        <w:rPr>
          <w:sz w:val="28"/>
          <w:szCs w:val="28"/>
          <w:lang w:eastAsia="en-US"/>
        </w:rPr>
        <w:t>5</w:t>
      </w:r>
      <w:r w:rsidR="00CC62F4" w:rsidRPr="00B61998">
        <w:rPr>
          <w:sz w:val="28"/>
          <w:szCs w:val="28"/>
          <w:lang w:eastAsia="en-US"/>
        </w:rPr>
        <w:t xml:space="preserve"> года № </w:t>
      </w:r>
      <w:r w:rsidR="00C57057" w:rsidRPr="00B61998">
        <w:rPr>
          <w:sz w:val="28"/>
          <w:szCs w:val="28"/>
          <w:lang w:eastAsia="en-US"/>
        </w:rPr>
        <w:t>20</w:t>
      </w:r>
      <w:r w:rsidR="00CC62F4" w:rsidRPr="00B61998">
        <w:rPr>
          <w:sz w:val="28"/>
          <w:szCs w:val="28"/>
          <w:lang w:eastAsia="en-US"/>
        </w:rPr>
        <w:t>,</w:t>
      </w:r>
      <w:r w:rsidR="00CC62F4" w:rsidRPr="006E6AB5">
        <w:rPr>
          <w:sz w:val="28"/>
          <w:szCs w:val="28"/>
          <w:lang w:eastAsia="en-US"/>
        </w:rPr>
        <w:t xml:space="preserve"> </w:t>
      </w:r>
      <w:r w:rsidR="00C67F84" w:rsidRPr="006E6AB5">
        <w:rPr>
          <w:sz w:val="28"/>
          <w:szCs w:val="28"/>
          <w:lang w:eastAsia="en-US"/>
        </w:rPr>
        <w:t xml:space="preserve">следующие изменения: </w:t>
      </w:r>
    </w:p>
    <w:p w14:paraId="2C24DB22" w14:textId="655E6529" w:rsidR="002F3D89" w:rsidRPr="00374327" w:rsidRDefault="003064BA" w:rsidP="003743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7F84" w:rsidRPr="00641146">
        <w:rPr>
          <w:rFonts w:ascii="Times New Roman" w:hAnsi="Times New Roman" w:cs="Times New Roman"/>
          <w:sz w:val="28"/>
          <w:szCs w:val="28"/>
        </w:rPr>
        <w:t xml:space="preserve">1.1. </w:t>
      </w:r>
      <w:r w:rsidR="00374327">
        <w:rPr>
          <w:rFonts w:ascii="Times New Roman" w:hAnsi="Times New Roman" w:cs="Times New Roman"/>
          <w:sz w:val="28"/>
          <w:szCs w:val="28"/>
        </w:rPr>
        <w:t>Раздел «</w:t>
      </w:r>
      <w:r w:rsidR="00374327" w:rsidRPr="00C80FA1">
        <w:rPr>
          <w:rFonts w:ascii="Times New Roman" w:eastAsia="Times New Roman" w:hAnsi="Times New Roman" w:cs="Times New Roman"/>
          <w:sz w:val="28"/>
          <w:szCs w:val="28"/>
        </w:rPr>
        <w:t>Объемы и источники финансирования</w:t>
      </w:r>
      <w:r w:rsidR="00374327">
        <w:rPr>
          <w:rFonts w:ascii="Times New Roman" w:hAnsi="Times New Roman" w:cs="Times New Roman"/>
          <w:sz w:val="28"/>
          <w:szCs w:val="28"/>
        </w:rPr>
        <w:t xml:space="preserve">» </w:t>
      </w:r>
      <w:r w:rsidR="00CC62F4" w:rsidRPr="00641146">
        <w:rPr>
          <w:rFonts w:ascii="Times New Roman" w:hAnsi="Times New Roman" w:cs="Times New Roman"/>
          <w:sz w:val="28"/>
          <w:szCs w:val="28"/>
        </w:rPr>
        <w:t>Раздел</w:t>
      </w:r>
      <w:r w:rsidR="00374327">
        <w:rPr>
          <w:rFonts w:ascii="Times New Roman" w:hAnsi="Times New Roman" w:cs="Times New Roman"/>
          <w:sz w:val="28"/>
          <w:szCs w:val="28"/>
        </w:rPr>
        <w:t>а</w:t>
      </w:r>
      <w:r w:rsidR="00CC62F4" w:rsidRPr="00641146">
        <w:rPr>
          <w:rFonts w:ascii="Times New Roman" w:hAnsi="Times New Roman" w:cs="Times New Roman"/>
          <w:sz w:val="28"/>
          <w:szCs w:val="28"/>
        </w:rPr>
        <w:t xml:space="preserve"> 1</w:t>
      </w:r>
      <w:r w:rsidR="00C67F84" w:rsidRPr="00641146">
        <w:rPr>
          <w:rFonts w:ascii="Times New Roman" w:hAnsi="Times New Roman" w:cs="Times New Roman"/>
          <w:sz w:val="28"/>
          <w:szCs w:val="28"/>
        </w:rPr>
        <w:t xml:space="preserve"> </w:t>
      </w:r>
      <w:r w:rsidR="0037432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C62F4" w:rsidRPr="00641146">
        <w:rPr>
          <w:rFonts w:ascii="Times New Roman" w:hAnsi="Times New Roman" w:cs="Times New Roman"/>
          <w:sz w:val="28"/>
          <w:szCs w:val="28"/>
        </w:rPr>
        <w:t>«</w:t>
      </w:r>
      <w:r w:rsidR="00CC62F4" w:rsidRPr="00192F89">
        <w:rPr>
          <w:rFonts w:ascii="Times New Roman" w:hAnsi="Times New Roman" w:cs="Times New Roman"/>
          <w:sz w:val="28"/>
          <w:szCs w:val="28"/>
        </w:rPr>
        <w:t>П</w:t>
      </w:r>
      <w:r w:rsidR="00C67F84" w:rsidRPr="00192F89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 w:rsidR="00CC62F4" w:rsidRPr="00641146">
        <w:rPr>
          <w:rFonts w:ascii="Times New Roman" w:hAnsi="Times New Roman" w:cs="Times New Roman"/>
          <w:sz w:val="28"/>
          <w:szCs w:val="28"/>
        </w:rPr>
        <w:t>» изложить</w:t>
      </w:r>
      <w:r w:rsidR="00802A43" w:rsidRPr="00641146">
        <w:rPr>
          <w:sz w:val="28"/>
          <w:szCs w:val="28"/>
        </w:rPr>
        <w:t xml:space="preserve"> </w:t>
      </w:r>
      <w:r w:rsidR="00C67F84" w:rsidRPr="00641146">
        <w:rPr>
          <w:rFonts w:ascii="Times New Roman" w:hAnsi="Times New Roman" w:cs="Times New Roman"/>
          <w:sz w:val="28"/>
          <w:szCs w:val="28"/>
        </w:rPr>
        <w:t>в новой редакции</w:t>
      </w:r>
      <w:r w:rsidR="002F3D8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2551"/>
        <w:gridCol w:w="1276"/>
        <w:gridCol w:w="1276"/>
        <w:gridCol w:w="1275"/>
        <w:gridCol w:w="1276"/>
      </w:tblGrid>
      <w:tr w:rsidR="002F3D89" w:rsidRPr="00C80FA1" w14:paraId="333DF84C" w14:textId="77777777" w:rsidTr="008D6B20">
        <w:trPr>
          <w:trHeight w:val="258"/>
        </w:trPr>
        <w:tc>
          <w:tcPr>
            <w:tcW w:w="1555" w:type="dxa"/>
            <w:vMerge w:val="restart"/>
          </w:tcPr>
          <w:p w14:paraId="374098AF" w14:textId="77777777" w:rsidR="002F3D89" w:rsidRPr="00C80FA1" w:rsidRDefault="002F3D89" w:rsidP="00D44B4A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2551" w:type="dxa"/>
          </w:tcPr>
          <w:p w14:paraId="442E4C16" w14:textId="77777777" w:rsidR="002F3D89" w:rsidRPr="00C80FA1" w:rsidRDefault="002F3D89" w:rsidP="0071468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</w:tcPr>
          <w:p w14:paraId="3F29D204" w14:textId="77777777" w:rsidR="002F3D89" w:rsidRPr="00C80FA1" w:rsidRDefault="002F3D89" w:rsidP="00D44B4A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426ABE1E" w14:textId="77777777" w:rsidR="002F3D89" w:rsidRPr="00C80FA1" w:rsidRDefault="002F3D89" w:rsidP="00D44B4A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14:paraId="140C5680" w14:textId="77777777" w:rsidR="002F3D89" w:rsidRPr="00C80FA1" w:rsidRDefault="002F3D89" w:rsidP="00D44B4A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385F188F" w14:textId="77777777" w:rsidR="002F3D89" w:rsidRPr="00C80FA1" w:rsidRDefault="002F3D89" w:rsidP="00D44B4A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8D6B20" w:rsidRPr="00C80FA1" w14:paraId="2376CA09" w14:textId="77777777" w:rsidTr="008D6B20">
        <w:trPr>
          <w:trHeight w:val="258"/>
        </w:trPr>
        <w:tc>
          <w:tcPr>
            <w:tcW w:w="1555" w:type="dxa"/>
            <w:vMerge/>
          </w:tcPr>
          <w:p w14:paraId="6B6B46FC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0D8F276A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14:paraId="47E7B658" w14:textId="6F0E764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14:paraId="1F4B2796" w14:textId="5AB3D094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</w:tcPr>
          <w:p w14:paraId="213A6243" w14:textId="51EDC3BF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7D863BA" w14:textId="7C7F1EB1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6B20" w:rsidRPr="00C85C93" w14:paraId="1DD47A9D" w14:textId="77777777" w:rsidTr="008D6B20">
        <w:trPr>
          <w:trHeight w:val="258"/>
        </w:trPr>
        <w:tc>
          <w:tcPr>
            <w:tcW w:w="1555" w:type="dxa"/>
            <w:vMerge/>
          </w:tcPr>
          <w:p w14:paraId="1F319197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BAB0AEC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vAlign w:val="center"/>
          </w:tcPr>
          <w:p w14:paraId="7BCEDAFE" w14:textId="3A4E902E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9190,10</w:t>
            </w:r>
          </w:p>
        </w:tc>
        <w:tc>
          <w:tcPr>
            <w:tcW w:w="1276" w:type="dxa"/>
            <w:vAlign w:val="center"/>
          </w:tcPr>
          <w:p w14:paraId="49B44B9E" w14:textId="72FE0F39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9053,20</w:t>
            </w:r>
          </w:p>
        </w:tc>
        <w:tc>
          <w:tcPr>
            <w:tcW w:w="1275" w:type="dxa"/>
            <w:vAlign w:val="center"/>
          </w:tcPr>
          <w:p w14:paraId="24C5C44B" w14:textId="179AE7BC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76" w:type="dxa"/>
            <w:vAlign w:val="center"/>
          </w:tcPr>
          <w:p w14:paraId="52082732" w14:textId="2CB8CBAC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8D6B20" w:rsidRPr="00C85C93" w14:paraId="3A116B78" w14:textId="77777777" w:rsidTr="008D6B20">
        <w:trPr>
          <w:trHeight w:val="258"/>
        </w:trPr>
        <w:tc>
          <w:tcPr>
            <w:tcW w:w="1555" w:type="dxa"/>
            <w:vMerge/>
          </w:tcPr>
          <w:p w14:paraId="7B709D84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A57D1E8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vAlign w:val="center"/>
          </w:tcPr>
          <w:p w14:paraId="57535A8A" w14:textId="77777777" w:rsidR="008D6B20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54B6E" w14:textId="77777777" w:rsidR="008D6B20" w:rsidRPr="002F194F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94F">
              <w:rPr>
                <w:rFonts w:ascii="Times New Roman" w:hAnsi="Times New Roman" w:cs="Times New Roman"/>
                <w:sz w:val="24"/>
                <w:szCs w:val="24"/>
              </w:rPr>
              <w:t>376711,6</w:t>
            </w:r>
          </w:p>
          <w:p w14:paraId="061C7BFD" w14:textId="1476B770" w:rsidR="008D6B20" w:rsidRPr="00C85C93" w:rsidRDefault="008D6B20" w:rsidP="008D6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EB98FF" w14:textId="77777777" w:rsidR="008D6B20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946E8" w14:textId="77777777" w:rsidR="008D6B20" w:rsidRPr="002F194F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94F">
              <w:rPr>
                <w:rFonts w:ascii="Times New Roman" w:hAnsi="Times New Roman" w:cs="Times New Roman"/>
                <w:sz w:val="24"/>
                <w:szCs w:val="24"/>
              </w:rPr>
              <w:t>172922,8</w:t>
            </w:r>
          </w:p>
          <w:p w14:paraId="0DCD5010" w14:textId="41E52494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8851D4D" w14:textId="6301E4B5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  <w:tc>
          <w:tcPr>
            <w:tcW w:w="1276" w:type="dxa"/>
            <w:vAlign w:val="center"/>
          </w:tcPr>
          <w:p w14:paraId="45C1E23F" w14:textId="5AAFD6F5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</w:tr>
      <w:tr w:rsidR="008D6B20" w:rsidRPr="00C85C93" w14:paraId="3B073AB9" w14:textId="77777777" w:rsidTr="008D6B20">
        <w:trPr>
          <w:trHeight w:val="258"/>
        </w:trPr>
        <w:tc>
          <w:tcPr>
            <w:tcW w:w="1555" w:type="dxa"/>
            <w:vMerge/>
          </w:tcPr>
          <w:p w14:paraId="4954B99A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52612F12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09CE52DC" w14:textId="134785C0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385951,7</w:t>
            </w:r>
          </w:p>
        </w:tc>
        <w:tc>
          <w:tcPr>
            <w:tcW w:w="1276" w:type="dxa"/>
            <w:vAlign w:val="center"/>
          </w:tcPr>
          <w:p w14:paraId="3E972769" w14:textId="5B6302D3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182026,0</w:t>
            </w:r>
          </w:p>
        </w:tc>
        <w:tc>
          <w:tcPr>
            <w:tcW w:w="1275" w:type="dxa"/>
            <w:vAlign w:val="center"/>
          </w:tcPr>
          <w:p w14:paraId="47CFADCD" w14:textId="4D94E1D5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101962,2</w:t>
            </w:r>
          </w:p>
        </w:tc>
        <w:tc>
          <w:tcPr>
            <w:tcW w:w="1276" w:type="dxa"/>
            <w:vAlign w:val="center"/>
          </w:tcPr>
          <w:p w14:paraId="7229C9A8" w14:textId="77777777" w:rsidR="008D6B20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056E0" w14:textId="2931AF96" w:rsidR="008D6B20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101963,5</w:t>
            </w:r>
          </w:p>
          <w:p w14:paraId="054B7654" w14:textId="5CE547BD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9D012B" w14:textId="5DA35BE4" w:rsidR="002F3D89" w:rsidRDefault="003064BA" w:rsidP="003064BA">
      <w:pPr>
        <w:widowControl w:val="0"/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1.2. </w:t>
      </w:r>
      <w:r w:rsidR="002A326B">
        <w:rPr>
          <w:rFonts w:ascii="Times New Roman" w:hAnsi="Times New Roman" w:cs="Times New Roman"/>
          <w:sz w:val="28"/>
          <w:szCs w:val="28"/>
        </w:rPr>
        <w:t>Раздел «</w:t>
      </w:r>
      <w:r w:rsidR="002A326B" w:rsidRPr="00C0251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Объемы и источники финансирования</w:t>
      </w:r>
      <w:r w:rsidR="002A32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3743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</w:t>
      </w:r>
      <w:r w:rsidR="002A326B" w:rsidRPr="006E6AB5">
        <w:rPr>
          <w:rFonts w:ascii="Times New Roman" w:hAnsi="Times New Roman" w:cs="Times New Roman"/>
          <w:sz w:val="28"/>
          <w:szCs w:val="28"/>
        </w:rPr>
        <w:t>Подпрограм</w:t>
      </w:r>
      <w:r w:rsidR="002A326B">
        <w:rPr>
          <w:rFonts w:ascii="Times New Roman" w:hAnsi="Times New Roman" w:cs="Times New Roman"/>
          <w:sz w:val="28"/>
          <w:szCs w:val="28"/>
        </w:rPr>
        <w:t>мы</w:t>
      </w:r>
      <w:r w:rsidR="002A326B" w:rsidRPr="006E6AB5">
        <w:rPr>
          <w:rFonts w:ascii="Times New Roman" w:hAnsi="Times New Roman" w:cs="Times New Roman"/>
          <w:sz w:val="28"/>
          <w:szCs w:val="28"/>
        </w:rPr>
        <w:t xml:space="preserve"> 1 «Клубная деятельность ЦДК им.</w:t>
      </w:r>
      <w:r w:rsidR="002A326B">
        <w:rPr>
          <w:rFonts w:ascii="Times New Roman" w:hAnsi="Times New Roman" w:cs="Times New Roman"/>
          <w:sz w:val="28"/>
          <w:szCs w:val="28"/>
        </w:rPr>
        <w:t xml:space="preserve"> </w:t>
      </w:r>
      <w:r w:rsidR="002A326B" w:rsidRPr="006E6AB5">
        <w:rPr>
          <w:rFonts w:ascii="Times New Roman" w:hAnsi="Times New Roman" w:cs="Times New Roman"/>
          <w:sz w:val="28"/>
          <w:szCs w:val="28"/>
        </w:rPr>
        <w:t>С.</w:t>
      </w:r>
      <w:r w:rsidR="002A326B">
        <w:rPr>
          <w:rFonts w:ascii="Times New Roman" w:hAnsi="Times New Roman" w:cs="Times New Roman"/>
          <w:sz w:val="28"/>
          <w:szCs w:val="28"/>
        </w:rPr>
        <w:t xml:space="preserve"> </w:t>
      </w:r>
      <w:r w:rsidR="002A326B" w:rsidRPr="006E6AB5">
        <w:rPr>
          <w:rFonts w:ascii="Times New Roman" w:hAnsi="Times New Roman" w:cs="Times New Roman"/>
          <w:sz w:val="28"/>
          <w:szCs w:val="28"/>
        </w:rPr>
        <w:t xml:space="preserve">Рычковой» «Паспорт </w:t>
      </w:r>
      <w:r w:rsidR="002A326B" w:rsidRPr="006E6AB5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подпрограммы» </w:t>
      </w:r>
      <w:r w:rsidR="00847886" w:rsidRPr="006E6AB5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2F3D8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2188"/>
        <w:gridCol w:w="1134"/>
        <w:gridCol w:w="1134"/>
        <w:gridCol w:w="1275"/>
        <w:gridCol w:w="1295"/>
      </w:tblGrid>
      <w:tr w:rsidR="002F3D89" w:rsidRPr="00C0251C" w14:paraId="1A0AC18C" w14:textId="77777777" w:rsidTr="00714683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42876A" w14:textId="77777777" w:rsidR="002F3D89" w:rsidRPr="00C0251C" w:rsidRDefault="002F3D89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E192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85BD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8C7C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4F63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3061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F3D89" w:rsidRPr="00C0251C" w14:paraId="75A29A0A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29AFD634" w14:textId="77777777" w:rsidR="002F3D89" w:rsidRPr="00C0251C" w:rsidRDefault="002F3D89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4129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AB8B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D1AD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E66A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410F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C0251C" w14:paraId="7A7B69BD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79FC574F" w14:textId="77777777" w:rsidR="002F3D89" w:rsidRPr="00C0251C" w:rsidRDefault="002F3D89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5E45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5E8D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06C3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41E1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22D0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A0BE0" w14:paraId="2CD90DD2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6B94723E" w14:textId="77777777" w:rsidR="002F3D89" w:rsidRPr="00C0251C" w:rsidRDefault="002F3D89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94A8" w14:textId="77777777" w:rsidR="002F3D89" w:rsidRPr="00C0251C" w:rsidRDefault="002F3D89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6CCAB" w14:textId="77777777" w:rsidR="002F3D89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69B95" w14:textId="77777777" w:rsidR="002F3D89" w:rsidRPr="0091413F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13F">
              <w:rPr>
                <w:rFonts w:ascii="Times New Roman" w:hAnsi="Times New Roman" w:cs="Times New Roman"/>
                <w:sz w:val="24"/>
                <w:szCs w:val="24"/>
              </w:rPr>
              <w:t>60172,3</w:t>
            </w:r>
          </w:p>
          <w:p w14:paraId="500B6657" w14:textId="77777777" w:rsidR="002F3D89" w:rsidRPr="0091413F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EED2" w14:textId="77777777" w:rsidR="002F3D89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3D89D" w14:textId="77777777" w:rsidR="002F3D89" w:rsidRPr="0091413F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13F">
              <w:rPr>
                <w:rFonts w:ascii="Times New Roman" w:hAnsi="Times New Roman" w:cs="Times New Roman"/>
                <w:sz w:val="24"/>
                <w:szCs w:val="24"/>
              </w:rPr>
              <w:t>28528,3</w:t>
            </w:r>
          </w:p>
          <w:p w14:paraId="1C69CF36" w14:textId="77777777" w:rsidR="002F3D89" w:rsidRPr="0091413F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0BBB" w14:textId="77777777" w:rsidR="002F3D89" w:rsidRPr="002A0BE0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1D8DA" w14:textId="77777777" w:rsidR="002F3D89" w:rsidRPr="002A0BE0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2F3D89" w:rsidRPr="002A0BE0" w14:paraId="4DEFA7CB" w14:textId="77777777" w:rsidTr="00714683">
        <w:trPr>
          <w:trHeight w:val="991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F3F6FA" w14:textId="77777777" w:rsidR="002F3D89" w:rsidRPr="00C0251C" w:rsidRDefault="002F3D89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8573" w14:textId="77777777" w:rsidR="002F3D89" w:rsidRPr="00C0251C" w:rsidRDefault="002F3D89" w:rsidP="000902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5F4B3" w14:textId="77777777" w:rsidR="002F3D89" w:rsidRPr="0091413F" w:rsidRDefault="002F3D89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13F">
              <w:rPr>
                <w:rFonts w:ascii="Times New Roman" w:hAnsi="Times New Roman" w:cs="Times New Roman"/>
                <w:sz w:val="24"/>
                <w:szCs w:val="24"/>
              </w:rPr>
              <w:t>60172,3</w:t>
            </w:r>
          </w:p>
          <w:p w14:paraId="5AA95D61" w14:textId="77777777" w:rsidR="002F3D89" w:rsidRPr="0091413F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A04EC" w14:textId="77777777" w:rsidR="002F3D89" w:rsidRPr="0091413F" w:rsidRDefault="002F3D89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13F">
              <w:rPr>
                <w:rFonts w:ascii="Times New Roman" w:hAnsi="Times New Roman" w:cs="Times New Roman"/>
                <w:sz w:val="24"/>
                <w:szCs w:val="24"/>
              </w:rPr>
              <w:t>28528,3</w:t>
            </w:r>
          </w:p>
          <w:p w14:paraId="186B91CD" w14:textId="77777777" w:rsidR="002F3D89" w:rsidRPr="0091413F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248F" w14:textId="77777777" w:rsidR="002F3D89" w:rsidRPr="002A0BE0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7FE8" w14:textId="77777777" w:rsidR="002F3D89" w:rsidRPr="002A0BE0" w:rsidRDefault="002F3D89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</w:tbl>
    <w:p w14:paraId="241CE7FA" w14:textId="77777777" w:rsidR="00215824" w:rsidRDefault="003064BA" w:rsidP="003064BA">
      <w:pPr>
        <w:widowControl w:val="0"/>
        <w:tabs>
          <w:tab w:val="left" w:pos="709"/>
        </w:tabs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3147E1B" w14:textId="72FF14A4" w:rsidR="00D44C2A" w:rsidRPr="00D44C2A" w:rsidRDefault="00215824" w:rsidP="00215824">
      <w:pPr>
        <w:widowControl w:val="0"/>
        <w:tabs>
          <w:tab w:val="left" w:pos="709"/>
        </w:tabs>
        <w:suppressAutoHyphens/>
        <w:autoSpaceDE w:val="0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47886" w:rsidRPr="006E6AB5">
        <w:rPr>
          <w:rFonts w:ascii="Times New Roman" w:hAnsi="Times New Roman" w:cs="Times New Roman"/>
          <w:sz w:val="28"/>
          <w:szCs w:val="28"/>
        </w:rPr>
        <w:t xml:space="preserve">1.3. </w:t>
      </w:r>
      <w:r w:rsidR="00374327">
        <w:rPr>
          <w:rFonts w:ascii="Times New Roman" w:hAnsi="Times New Roman" w:cs="Times New Roman"/>
          <w:sz w:val="28"/>
          <w:szCs w:val="28"/>
        </w:rPr>
        <w:t xml:space="preserve">Раздел «Объемы и источники финансирования» Раздела 1 </w:t>
      </w:r>
      <w:r w:rsidR="00BA1863" w:rsidRPr="006E6AB5">
        <w:rPr>
          <w:rFonts w:ascii="Times New Roman" w:hAnsi="Times New Roman" w:cs="Times New Roman"/>
          <w:sz w:val="28"/>
          <w:szCs w:val="28"/>
        </w:rPr>
        <w:t>Подпрограмм</w:t>
      </w:r>
      <w:r w:rsidR="00374327">
        <w:rPr>
          <w:rFonts w:ascii="Times New Roman" w:hAnsi="Times New Roman" w:cs="Times New Roman"/>
          <w:sz w:val="28"/>
          <w:szCs w:val="28"/>
        </w:rPr>
        <w:t>ы</w:t>
      </w:r>
      <w:r w:rsidR="00BA1863" w:rsidRPr="006E6AB5">
        <w:rPr>
          <w:rFonts w:ascii="Times New Roman" w:hAnsi="Times New Roman" w:cs="Times New Roman"/>
          <w:sz w:val="28"/>
          <w:szCs w:val="28"/>
        </w:rPr>
        <w:t xml:space="preserve"> 2</w:t>
      </w:r>
      <w:r w:rsidR="00BA1863" w:rsidRPr="006E6AB5">
        <w:t xml:space="preserve"> </w:t>
      </w:r>
      <w:r w:rsidR="00BA1863" w:rsidRPr="006E6AB5">
        <w:rPr>
          <w:rFonts w:ascii="Times New Roman" w:hAnsi="Times New Roman" w:cs="Times New Roman"/>
          <w:sz w:val="28"/>
          <w:szCs w:val="28"/>
        </w:rPr>
        <w:t>«Дополнительное образование в сфере культуры МКУ ДО КДХШ»</w:t>
      </w:r>
      <w:r w:rsidR="008E1113">
        <w:rPr>
          <w:rFonts w:ascii="Times New Roman" w:hAnsi="Times New Roman" w:cs="Times New Roman"/>
          <w:sz w:val="28"/>
          <w:szCs w:val="28"/>
        </w:rPr>
        <w:t xml:space="preserve"> на 2026-2028 гг</w:t>
      </w:r>
      <w:r w:rsidR="00374327">
        <w:rPr>
          <w:rFonts w:ascii="Times New Roman" w:hAnsi="Times New Roman" w:cs="Times New Roman"/>
          <w:color w:val="000000"/>
          <w:sz w:val="28"/>
          <w:szCs w:val="28"/>
        </w:rPr>
        <w:t xml:space="preserve">.» </w:t>
      </w:r>
      <w:r w:rsidR="00BA1863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«Паспорт подпрограммы» изложить </w:t>
      </w:r>
      <w:r w:rsidR="00BA1863" w:rsidRPr="006E6AB5"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374327">
        <w:rPr>
          <w:rFonts w:ascii="Times New Roman" w:eastAsia="MS Mincho" w:hAnsi="Times New Roman" w:cs="Times New Roman"/>
          <w:bCs/>
          <w:sz w:val="28"/>
          <w:szCs w:val="28"/>
        </w:rPr>
        <w:t>:</w:t>
      </w:r>
      <w:r w:rsidR="00D44C2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88"/>
        <w:gridCol w:w="1985"/>
        <w:gridCol w:w="1276"/>
        <w:gridCol w:w="1134"/>
        <w:gridCol w:w="1197"/>
        <w:gridCol w:w="1434"/>
      </w:tblGrid>
      <w:tr w:rsidR="00D44C2A" w:rsidRPr="002C74D8" w14:paraId="0F1C02C8" w14:textId="77777777" w:rsidTr="00714683">
        <w:trPr>
          <w:trHeight w:val="258"/>
        </w:trPr>
        <w:tc>
          <w:tcPr>
            <w:tcW w:w="2188" w:type="dxa"/>
            <w:vMerge w:val="restart"/>
          </w:tcPr>
          <w:p w14:paraId="0436B6F7" w14:textId="77777777" w:rsidR="00D44C2A" w:rsidRPr="002C74D8" w:rsidRDefault="00D44C2A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C74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1985" w:type="dxa"/>
          </w:tcPr>
          <w:p w14:paraId="4215DD73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</w:tcPr>
          <w:p w14:paraId="5BDD55B3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552D9476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97" w:type="dxa"/>
          </w:tcPr>
          <w:p w14:paraId="50A543F0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34" w:type="dxa"/>
          </w:tcPr>
          <w:p w14:paraId="6F2C3C8E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44C2A" w:rsidRPr="002C74D8" w14:paraId="7172CD6E" w14:textId="77777777" w:rsidTr="00714683">
        <w:trPr>
          <w:trHeight w:val="258"/>
        </w:trPr>
        <w:tc>
          <w:tcPr>
            <w:tcW w:w="2188" w:type="dxa"/>
            <w:vMerge/>
          </w:tcPr>
          <w:p w14:paraId="40A37B69" w14:textId="77777777" w:rsidR="00D44C2A" w:rsidRPr="002C74D8" w:rsidRDefault="00D44C2A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5AC2534B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14:paraId="6C025084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FD7C3DA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14:paraId="03814B41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4" w:type="dxa"/>
          </w:tcPr>
          <w:p w14:paraId="1230B3EA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44C2A" w:rsidRPr="002C74D8" w14:paraId="4EBDB294" w14:textId="77777777" w:rsidTr="00714683">
        <w:trPr>
          <w:trHeight w:val="258"/>
        </w:trPr>
        <w:tc>
          <w:tcPr>
            <w:tcW w:w="2188" w:type="dxa"/>
            <w:vMerge/>
          </w:tcPr>
          <w:p w14:paraId="5C3FE25B" w14:textId="77777777" w:rsidR="00D44C2A" w:rsidRPr="002C74D8" w:rsidRDefault="00D44C2A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19DB9E65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</w:tcPr>
          <w:p w14:paraId="19583A4C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8C13286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14:paraId="56BC325E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4" w:type="dxa"/>
          </w:tcPr>
          <w:p w14:paraId="0CE52B60" w14:textId="77777777" w:rsidR="00D44C2A" w:rsidRPr="002C74D8" w:rsidRDefault="00D44C2A" w:rsidP="007146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44C2A" w:rsidRPr="003D3308" w14:paraId="2296F691" w14:textId="77777777" w:rsidTr="00714683">
        <w:trPr>
          <w:trHeight w:val="258"/>
        </w:trPr>
        <w:tc>
          <w:tcPr>
            <w:tcW w:w="2188" w:type="dxa"/>
            <w:vMerge/>
          </w:tcPr>
          <w:p w14:paraId="5E78B427" w14:textId="77777777" w:rsidR="00D44C2A" w:rsidRPr="002C74D8" w:rsidRDefault="00D44C2A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57A41495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vAlign w:val="center"/>
          </w:tcPr>
          <w:p w14:paraId="4CB67EDB" w14:textId="77777777" w:rsidR="00D44C2A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D7286" w14:textId="77777777" w:rsidR="00D44C2A" w:rsidRPr="000A670F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70F">
              <w:rPr>
                <w:rFonts w:ascii="Times New Roman" w:hAnsi="Times New Roman" w:cs="Times New Roman"/>
                <w:sz w:val="24"/>
                <w:szCs w:val="24"/>
              </w:rPr>
              <w:t>18692,5</w:t>
            </w:r>
          </w:p>
          <w:p w14:paraId="3A8F45CA" w14:textId="77777777" w:rsidR="00D44C2A" w:rsidRPr="000A670F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751852" w14:textId="77777777" w:rsidR="00D44C2A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2D5A3" w14:textId="77777777" w:rsidR="00D44C2A" w:rsidRPr="000A670F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70F">
              <w:rPr>
                <w:rFonts w:ascii="Times New Roman" w:hAnsi="Times New Roman" w:cs="Times New Roman"/>
                <w:sz w:val="24"/>
                <w:szCs w:val="24"/>
              </w:rPr>
              <w:t>8667,3</w:t>
            </w:r>
          </w:p>
          <w:p w14:paraId="713A8B81" w14:textId="77777777" w:rsidR="00D44C2A" w:rsidRPr="000A670F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6E06C407" w14:textId="77777777" w:rsidR="00D44C2A" w:rsidRPr="003D3308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  <w:tc>
          <w:tcPr>
            <w:tcW w:w="1434" w:type="dxa"/>
            <w:vAlign w:val="center"/>
          </w:tcPr>
          <w:p w14:paraId="149B3D9A" w14:textId="77777777" w:rsidR="00D44C2A" w:rsidRPr="003D3308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</w:tr>
      <w:tr w:rsidR="00D44C2A" w:rsidRPr="003D3308" w14:paraId="07F2B1EE" w14:textId="77777777" w:rsidTr="00714683">
        <w:trPr>
          <w:trHeight w:val="258"/>
        </w:trPr>
        <w:tc>
          <w:tcPr>
            <w:tcW w:w="2188" w:type="dxa"/>
            <w:vMerge/>
          </w:tcPr>
          <w:p w14:paraId="147DE64E" w14:textId="77777777" w:rsidR="00D44C2A" w:rsidRPr="002C74D8" w:rsidRDefault="00D44C2A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</w:tcPr>
          <w:p w14:paraId="3CF8F8B5" w14:textId="77777777" w:rsidR="00D44C2A" w:rsidRPr="002C74D8" w:rsidRDefault="00D44C2A" w:rsidP="00D44B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4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  <w:p w14:paraId="3669FE56" w14:textId="77777777" w:rsidR="00D44C2A" w:rsidRPr="002C74D8" w:rsidRDefault="00D44C2A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1D14751" w14:textId="4AB12278" w:rsidR="00D44C2A" w:rsidRPr="000A670F" w:rsidRDefault="00D44C2A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70F">
              <w:rPr>
                <w:rFonts w:ascii="Times New Roman" w:hAnsi="Times New Roman" w:cs="Times New Roman"/>
                <w:sz w:val="24"/>
                <w:szCs w:val="24"/>
              </w:rPr>
              <w:t>18692,5</w:t>
            </w:r>
          </w:p>
          <w:p w14:paraId="14A9CF76" w14:textId="77777777" w:rsidR="00D44C2A" w:rsidRPr="000A670F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20B3C6" w14:textId="77777777" w:rsidR="00D44C2A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70F">
              <w:rPr>
                <w:rFonts w:ascii="Times New Roman" w:hAnsi="Times New Roman" w:cs="Times New Roman"/>
                <w:sz w:val="24"/>
                <w:szCs w:val="24"/>
              </w:rPr>
              <w:t>8667,3</w:t>
            </w:r>
          </w:p>
          <w:p w14:paraId="5E9D5864" w14:textId="77777777" w:rsidR="00D44C2A" w:rsidRPr="000A670F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5554EDA3" w14:textId="77777777" w:rsidR="00D44C2A" w:rsidRPr="003D3308" w:rsidRDefault="00D44C2A" w:rsidP="0071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  <w:tc>
          <w:tcPr>
            <w:tcW w:w="1434" w:type="dxa"/>
            <w:vAlign w:val="center"/>
          </w:tcPr>
          <w:p w14:paraId="362D6E71" w14:textId="77777777" w:rsidR="00D44C2A" w:rsidRPr="003D3308" w:rsidRDefault="00D44C2A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08">
              <w:rPr>
                <w:rFonts w:ascii="Times New Roman" w:hAnsi="Times New Roman" w:cs="Times New Roman"/>
                <w:sz w:val="24"/>
                <w:szCs w:val="24"/>
              </w:rPr>
              <w:t>5012,6</w:t>
            </w:r>
          </w:p>
        </w:tc>
      </w:tr>
    </w:tbl>
    <w:p w14:paraId="7328AA2D" w14:textId="77777777" w:rsidR="00215824" w:rsidRDefault="00215824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3DBF9B" w14:textId="3C17ABDA" w:rsidR="00D2735F" w:rsidRDefault="00C67F84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>1</w:t>
      </w:r>
      <w:r w:rsidR="00847886" w:rsidRPr="006E6AB5">
        <w:rPr>
          <w:rFonts w:ascii="Times New Roman" w:hAnsi="Times New Roman" w:cs="Times New Roman"/>
          <w:sz w:val="28"/>
          <w:szCs w:val="28"/>
        </w:rPr>
        <w:t>.4</w:t>
      </w:r>
      <w:r w:rsidRPr="006E6AB5">
        <w:rPr>
          <w:rFonts w:ascii="Times New Roman" w:hAnsi="Times New Roman" w:cs="Times New Roman"/>
          <w:sz w:val="28"/>
          <w:szCs w:val="28"/>
        </w:rPr>
        <w:t xml:space="preserve">. </w:t>
      </w:r>
      <w:r w:rsidR="00851482">
        <w:rPr>
          <w:rFonts w:ascii="Times New Roman" w:hAnsi="Times New Roman" w:cs="Times New Roman"/>
          <w:sz w:val="28"/>
          <w:szCs w:val="28"/>
        </w:rPr>
        <w:t xml:space="preserve">Раздел «Объемы и источники финансирования» Раздела 1 </w:t>
      </w:r>
      <w:r w:rsidR="004176A7" w:rsidRPr="006E6AB5">
        <w:rPr>
          <w:rFonts w:ascii="Times New Roman" w:hAnsi="Times New Roman" w:cs="Times New Roman"/>
          <w:sz w:val="28"/>
          <w:szCs w:val="28"/>
        </w:rPr>
        <w:t>Подпрограмм</w:t>
      </w:r>
      <w:r w:rsidR="0092777C">
        <w:rPr>
          <w:rFonts w:ascii="Times New Roman" w:hAnsi="Times New Roman" w:cs="Times New Roman"/>
          <w:sz w:val="28"/>
          <w:szCs w:val="28"/>
        </w:rPr>
        <w:t>ы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 </w:t>
      </w:r>
      <w:r w:rsidR="00C57057" w:rsidRPr="006E6AB5">
        <w:rPr>
          <w:rFonts w:ascii="Times New Roman" w:hAnsi="Times New Roman" w:cs="Times New Roman"/>
          <w:sz w:val="28"/>
          <w:szCs w:val="28"/>
        </w:rPr>
        <w:t>3</w:t>
      </w:r>
      <w:r w:rsidR="004176A7" w:rsidRPr="006E6AB5">
        <w:rPr>
          <w:sz w:val="28"/>
          <w:szCs w:val="28"/>
        </w:rPr>
        <w:t xml:space="preserve"> </w:t>
      </w:r>
      <w:r w:rsidR="004176A7" w:rsidRPr="006E6AB5">
        <w:rPr>
          <w:rFonts w:ascii="Times New Roman" w:hAnsi="Times New Roman" w:cs="Times New Roman"/>
          <w:sz w:val="28"/>
          <w:szCs w:val="28"/>
        </w:rPr>
        <w:t>«</w:t>
      </w:r>
      <w:r w:rsidR="00C57057" w:rsidRPr="006E6AB5">
        <w:rPr>
          <w:rFonts w:ascii="Times New Roman" w:hAnsi="Times New Roman" w:cs="Times New Roman"/>
          <w:sz w:val="28"/>
          <w:szCs w:val="28"/>
        </w:rPr>
        <w:t>Управление в сфере культуры</w:t>
      </w:r>
      <w:r w:rsidR="004176A7" w:rsidRPr="006E6AB5">
        <w:rPr>
          <w:rFonts w:ascii="Times New Roman" w:hAnsi="Times New Roman" w:cs="Times New Roman"/>
          <w:sz w:val="28"/>
          <w:szCs w:val="28"/>
        </w:rPr>
        <w:t>»</w:t>
      </w:r>
      <w:r w:rsidR="00FF6F62">
        <w:rPr>
          <w:rFonts w:ascii="Times New Roman" w:hAnsi="Times New Roman" w:cs="Times New Roman"/>
          <w:sz w:val="28"/>
          <w:szCs w:val="28"/>
        </w:rPr>
        <w:t xml:space="preserve"> на 2026-2028 гг</w:t>
      </w:r>
      <w:r w:rsidR="008E7600">
        <w:rPr>
          <w:rFonts w:ascii="Times New Roman" w:hAnsi="Times New Roman" w:cs="Times New Roman"/>
          <w:sz w:val="28"/>
          <w:szCs w:val="28"/>
        </w:rPr>
        <w:t>.</w:t>
      </w:r>
      <w:r w:rsidR="004176A7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 «Паспорт подпрограммы» изложить </w:t>
      </w:r>
      <w:r w:rsidR="004176A7" w:rsidRPr="006E6AB5"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1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134"/>
        <w:gridCol w:w="992"/>
        <w:gridCol w:w="1134"/>
        <w:gridCol w:w="1276"/>
      </w:tblGrid>
      <w:tr w:rsidR="00D2735F" w:rsidRPr="00DA3768" w14:paraId="72B1ADE6" w14:textId="77777777" w:rsidTr="00215824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E1F8EBA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5639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D50D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0F71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32F9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5AE5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2735F" w:rsidRPr="00DA3768" w14:paraId="3AE5933A" w14:textId="77777777" w:rsidTr="00215824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5693EED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D301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9D15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3905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618A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B41D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D2735F" w:rsidRPr="00DA3768" w14:paraId="479AC483" w14:textId="77777777" w:rsidTr="00215824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44DF7FB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F1ED8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02F6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5D92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B1CF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3122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D2735F" w:rsidRPr="00F763FA" w14:paraId="26BFC30A" w14:textId="77777777" w:rsidTr="00215824">
        <w:trPr>
          <w:trHeight w:val="1423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771A34B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3595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7DF3" w14:textId="77777777" w:rsidR="00D2735F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2D7FA" w14:textId="77777777" w:rsidR="00D2735F" w:rsidRPr="00F4625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25E">
              <w:rPr>
                <w:rFonts w:ascii="Times New Roman" w:hAnsi="Times New Roman" w:cs="Times New Roman"/>
                <w:sz w:val="24"/>
                <w:szCs w:val="24"/>
              </w:rPr>
              <w:t>106490,2</w:t>
            </w:r>
          </w:p>
          <w:p w14:paraId="44B45FAC" w14:textId="77777777" w:rsidR="00D2735F" w:rsidRPr="00F4625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18C2" w14:textId="77777777" w:rsidR="00D2735F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DAB0F" w14:textId="77777777" w:rsidR="00D2735F" w:rsidRPr="00F4625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25E">
              <w:rPr>
                <w:rFonts w:ascii="Times New Roman" w:hAnsi="Times New Roman" w:cs="Times New Roman"/>
                <w:sz w:val="24"/>
                <w:szCs w:val="24"/>
              </w:rPr>
              <w:t>45240,4</w:t>
            </w:r>
          </w:p>
          <w:p w14:paraId="3A683D75" w14:textId="77777777" w:rsidR="00D2735F" w:rsidRPr="00F4625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A97A1" w14:textId="77777777" w:rsidR="00D2735F" w:rsidRPr="00F763FA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7EB6E" w14:textId="77777777" w:rsidR="00D2735F" w:rsidRPr="00F763FA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  <w:tr w:rsidR="00D2735F" w:rsidRPr="00F763FA" w14:paraId="245EF66B" w14:textId="77777777" w:rsidTr="00215824">
        <w:trPr>
          <w:trHeight w:val="1134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5AA1593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720F" w14:textId="77777777" w:rsidR="00D2735F" w:rsidRPr="00DA3768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88B17" w14:textId="2BBB35D1" w:rsidR="00D2735F" w:rsidRPr="00F4625E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25E">
              <w:rPr>
                <w:rFonts w:ascii="Times New Roman" w:hAnsi="Times New Roman" w:cs="Times New Roman"/>
                <w:sz w:val="24"/>
                <w:szCs w:val="24"/>
              </w:rPr>
              <w:t>106490,2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C4F24" w14:textId="480C6EF0" w:rsidR="00D2735F" w:rsidRPr="00F4625E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25E">
              <w:rPr>
                <w:rFonts w:ascii="Times New Roman" w:hAnsi="Times New Roman" w:cs="Times New Roman"/>
                <w:sz w:val="24"/>
                <w:szCs w:val="24"/>
              </w:rPr>
              <w:t>45240,4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EE79" w14:textId="77777777" w:rsidR="00D2735F" w:rsidRPr="00F763FA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5BFD" w14:textId="77777777" w:rsidR="00D2735F" w:rsidRPr="00F763FA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</w:tbl>
    <w:p w14:paraId="64564EF2" w14:textId="77777777" w:rsidR="00D2735F" w:rsidRPr="006E6AB5" w:rsidRDefault="00D2735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30EB7EAB" w14:textId="094C31A1" w:rsidR="000A3213" w:rsidRDefault="009419F4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1.5. </w:t>
      </w:r>
      <w:r w:rsidR="00D2735F">
        <w:rPr>
          <w:rFonts w:ascii="Times New Roman" w:hAnsi="Times New Roman" w:cs="Times New Roman"/>
          <w:sz w:val="28"/>
          <w:szCs w:val="28"/>
        </w:rPr>
        <w:t xml:space="preserve">Раздел «Объемы и источники финансирования» Раздела 1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Подпрограмм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ы 4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«Библиотечная деятельность</w:t>
      </w:r>
      <w:r w:rsidR="004F6E4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Качугской ЦБ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«Паспорт подпрограммы» изложить в новой редакции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1134"/>
        <w:gridCol w:w="1275"/>
        <w:gridCol w:w="1276"/>
        <w:gridCol w:w="1214"/>
      </w:tblGrid>
      <w:tr w:rsidR="00D2735F" w:rsidRPr="000F4ED0" w14:paraId="26E1F3AB" w14:textId="77777777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29E9AE1" w14:textId="77777777" w:rsidR="00D2735F" w:rsidRPr="000F4ED0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4F35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50D6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1581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E80D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3409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2735F" w:rsidRPr="000F4ED0" w14:paraId="06340A03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54DBC04" w14:textId="77777777" w:rsidR="00D2735F" w:rsidRPr="000F4ED0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B793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5F3C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8306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4B54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C0AB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735F" w:rsidRPr="006557F1" w14:paraId="33F1498B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1570B6CF" w14:textId="77777777" w:rsidR="00D2735F" w:rsidRPr="000F4ED0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F300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40BA2" w14:textId="77777777" w:rsidR="00D2735F" w:rsidRPr="006557F1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F2E60" w14:textId="77777777" w:rsidR="00D2735F" w:rsidRPr="006557F1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3216,10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301A0" w14:textId="77777777" w:rsidR="00D2735F" w:rsidRPr="006557F1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2E91" w14:textId="77777777" w:rsidR="00D2735F" w:rsidRPr="006557F1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D2735F" w:rsidRPr="006557F1" w14:paraId="090E1396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A9F1D4E" w14:textId="77777777" w:rsidR="00D2735F" w:rsidRPr="000F4ED0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21EF" w14:textId="77777777" w:rsidR="00D2735F" w:rsidRPr="000F4ED0" w:rsidRDefault="00D2735F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50AB" w14:textId="77777777" w:rsidR="00D2735F" w:rsidRPr="00FD4ACE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ACE">
              <w:rPr>
                <w:rFonts w:ascii="Times New Roman" w:hAnsi="Times New Roman" w:cs="Times New Roman"/>
                <w:sz w:val="24"/>
                <w:szCs w:val="24"/>
              </w:rPr>
              <w:t>43698,8</w:t>
            </w:r>
          </w:p>
          <w:p w14:paraId="22FD7B6D" w14:textId="77777777" w:rsidR="00D2735F" w:rsidRPr="00FD4AC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3E3C" w14:textId="77777777" w:rsidR="00D2735F" w:rsidRPr="00FD4ACE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ACE">
              <w:rPr>
                <w:rFonts w:ascii="Times New Roman" w:hAnsi="Times New Roman" w:cs="Times New Roman"/>
                <w:sz w:val="24"/>
                <w:szCs w:val="24"/>
              </w:rPr>
              <w:t>20688,8</w:t>
            </w:r>
          </w:p>
          <w:p w14:paraId="56D65624" w14:textId="77777777" w:rsidR="00D2735F" w:rsidRPr="00FD4AC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394D1" w14:textId="77777777" w:rsidR="00D2735F" w:rsidRPr="006557F1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11505,0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0BCA" w14:textId="77777777" w:rsidR="00D2735F" w:rsidRPr="006557F1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11505,0</w:t>
            </w:r>
          </w:p>
        </w:tc>
      </w:tr>
      <w:tr w:rsidR="00D2735F" w:rsidRPr="006557F1" w14:paraId="47F82756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214BD" w14:textId="77777777" w:rsidR="00D2735F" w:rsidRPr="000F4ED0" w:rsidRDefault="00D2735F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2A027" w14:textId="77777777" w:rsidR="00D2735F" w:rsidRPr="000F4ED0" w:rsidRDefault="00D2735F" w:rsidP="0071468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53B5" w14:textId="77777777" w:rsidR="00D2735F" w:rsidRPr="00FD4ACE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ACE">
              <w:rPr>
                <w:rFonts w:ascii="Times New Roman" w:hAnsi="Times New Roman" w:cs="Times New Roman"/>
                <w:sz w:val="24"/>
                <w:szCs w:val="24"/>
              </w:rPr>
              <w:t>47051,8</w:t>
            </w:r>
          </w:p>
          <w:p w14:paraId="66EB18F3" w14:textId="77777777" w:rsidR="00D2735F" w:rsidRPr="00FD4AC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B2B5F" w14:textId="77777777" w:rsidR="00D2735F" w:rsidRPr="00FD4ACE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ACE">
              <w:rPr>
                <w:rFonts w:ascii="Times New Roman" w:hAnsi="Times New Roman" w:cs="Times New Roman"/>
                <w:sz w:val="24"/>
                <w:szCs w:val="24"/>
              </w:rPr>
              <w:t>23904,9</w:t>
            </w:r>
          </w:p>
          <w:p w14:paraId="371BA9E3" w14:textId="77777777" w:rsidR="00D2735F" w:rsidRPr="00FD4ACE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4328" w14:textId="77777777" w:rsidR="00D2735F" w:rsidRPr="006557F1" w:rsidRDefault="00D2735F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11572,8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1944" w14:textId="77777777" w:rsidR="00D2735F" w:rsidRPr="006557F1" w:rsidRDefault="00D2735F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F1">
              <w:rPr>
                <w:rFonts w:ascii="Times New Roman" w:hAnsi="Times New Roman" w:cs="Times New Roman"/>
                <w:sz w:val="24"/>
                <w:szCs w:val="24"/>
              </w:rPr>
              <w:t>11574,1</w:t>
            </w:r>
          </w:p>
        </w:tc>
      </w:tr>
    </w:tbl>
    <w:p w14:paraId="13F00282" w14:textId="77777777" w:rsidR="00215824" w:rsidRDefault="00215824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55672C67" w14:textId="3EC7D981" w:rsidR="000F4ED0" w:rsidRDefault="000F4ED0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1.6.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 xml:space="preserve">Раздел </w:t>
      </w:r>
      <w:r w:rsidR="00D2735F">
        <w:rPr>
          <w:rFonts w:ascii="Times New Roman" w:hAnsi="Times New Roman" w:cs="Times New Roman"/>
          <w:sz w:val="28"/>
          <w:szCs w:val="28"/>
        </w:rPr>
        <w:t>«Объемы и источники финансирования»</w:t>
      </w:r>
      <w:r w:rsidR="00D2735F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Подпрограмм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ы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5 «Дополнительное образование в сфере культуры МБУ ДО ДМШ»</w:t>
      </w:r>
      <w:r w:rsidR="00AC5C20" w:rsidRPr="00AC5C20">
        <w:t xml:space="preserve">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разде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 xml:space="preserve">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«Паспорт подпрограммы» изложить в новой редакции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05"/>
        <w:gridCol w:w="1276"/>
        <w:gridCol w:w="1275"/>
        <w:gridCol w:w="1276"/>
        <w:gridCol w:w="1214"/>
      </w:tblGrid>
      <w:tr w:rsidR="0009025D" w:rsidRPr="00495F19" w14:paraId="6F554EF0" w14:textId="77777777" w:rsidTr="00714683">
        <w:trPr>
          <w:trHeight w:val="258"/>
        </w:trPr>
        <w:tc>
          <w:tcPr>
            <w:tcW w:w="2268" w:type="dxa"/>
            <w:vMerge w:val="restart"/>
          </w:tcPr>
          <w:p w14:paraId="0E07BF0C" w14:textId="77777777" w:rsidR="0009025D" w:rsidRPr="00495F19" w:rsidRDefault="0009025D" w:rsidP="0053483D">
            <w:pPr>
              <w:widowControl w:val="0"/>
              <w:tabs>
                <w:tab w:val="left" w:pos="555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95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1905" w:type="dxa"/>
          </w:tcPr>
          <w:p w14:paraId="5A38D892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</w:tcPr>
          <w:p w14:paraId="51D92F22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14:paraId="13F1F9E1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14:paraId="450BEE00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14" w:type="dxa"/>
          </w:tcPr>
          <w:p w14:paraId="75B657DA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2028</w:t>
            </w:r>
          </w:p>
        </w:tc>
      </w:tr>
      <w:tr w:rsidR="0009025D" w:rsidRPr="00495F19" w14:paraId="061E7212" w14:textId="77777777" w:rsidTr="00714683">
        <w:trPr>
          <w:trHeight w:val="258"/>
        </w:trPr>
        <w:tc>
          <w:tcPr>
            <w:tcW w:w="2268" w:type="dxa"/>
            <w:vMerge/>
          </w:tcPr>
          <w:p w14:paraId="36C23A0F" w14:textId="77777777" w:rsidR="0009025D" w:rsidRPr="00495F19" w:rsidRDefault="0009025D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05" w:type="dxa"/>
            <w:vAlign w:val="center"/>
          </w:tcPr>
          <w:p w14:paraId="543A2871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14:paraId="562E4C78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49387421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5CBFC58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4" w:type="dxa"/>
          </w:tcPr>
          <w:p w14:paraId="4D9C7417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495F19" w14:paraId="2E96B296" w14:textId="77777777" w:rsidTr="00714683">
        <w:trPr>
          <w:trHeight w:val="258"/>
        </w:trPr>
        <w:tc>
          <w:tcPr>
            <w:tcW w:w="2268" w:type="dxa"/>
            <w:vMerge/>
          </w:tcPr>
          <w:p w14:paraId="590ADC9A" w14:textId="77777777" w:rsidR="0009025D" w:rsidRPr="00495F19" w:rsidRDefault="0009025D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05" w:type="dxa"/>
            <w:vAlign w:val="center"/>
          </w:tcPr>
          <w:p w14:paraId="10BDE567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</w:tcPr>
          <w:p w14:paraId="601651A5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14:paraId="53470DBE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7E713F4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4" w:type="dxa"/>
          </w:tcPr>
          <w:p w14:paraId="26F560FE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E96F3D" w14:paraId="291EE313" w14:textId="77777777" w:rsidTr="00714683">
        <w:trPr>
          <w:trHeight w:val="258"/>
        </w:trPr>
        <w:tc>
          <w:tcPr>
            <w:tcW w:w="2268" w:type="dxa"/>
            <w:vMerge/>
          </w:tcPr>
          <w:p w14:paraId="664DF4D0" w14:textId="77777777" w:rsidR="0009025D" w:rsidRPr="00495F19" w:rsidRDefault="0009025D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05" w:type="dxa"/>
            <w:vAlign w:val="center"/>
          </w:tcPr>
          <w:p w14:paraId="57B5C4F9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vAlign w:val="center"/>
          </w:tcPr>
          <w:p w14:paraId="7352767F" w14:textId="77777777" w:rsidR="0009025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8D182" w14:textId="77777777" w:rsidR="0009025D" w:rsidRPr="00CF326C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26C">
              <w:rPr>
                <w:rFonts w:ascii="Times New Roman" w:hAnsi="Times New Roman" w:cs="Times New Roman"/>
                <w:sz w:val="24"/>
                <w:szCs w:val="24"/>
              </w:rPr>
              <w:t>25388,3</w:t>
            </w:r>
          </w:p>
          <w:p w14:paraId="2AAA4D4E" w14:textId="77777777" w:rsidR="0009025D" w:rsidRPr="00CF326C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2648472" w14:textId="77777777" w:rsidR="0009025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A04D2" w14:textId="77777777" w:rsidR="0009025D" w:rsidRPr="00CF326C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26C">
              <w:rPr>
                <w:rFonts w:ascii="Times New Roman" w:hAnsi="Times New Roman" w:cs="Times New Roman"/>
                <w:sz w:val="24"/>
                <w:szCs w:val="24"/>
              </w:rPr>
              <w:t>12084,3</w:t>
            </w:r>
          </w:p>
          <w:p w14:paraId="5DD7CC58" w14:textId="77777777" w:rsidR="0009025D" w:rsidRPr="00CF326C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C746ED" w14:textId="77777777" w:rsidR="0009025D" w:rsidRPr="00E96F3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  <w:tc>
          <w:tcPr>
            <w:tcW w:w="1214" w:type="dxa"/>
            <w:vAlign w:val="center"/>
          </w:tcPr>
          <w:p w14:paraId="09F8CEB6" w14:textId="77777777" w:rsidR="0009025D" w:rsidRPr="00E96F3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</w:tr>
      <w:tr w:rsidR="0009025D" w:rsidRPr="00E96F3D" w14:paraId="061532E3" w14:textId="77777777" w:rsidTr="00714683">
        <w:trPr>
          <w:trHeight w:val="258"/>
        </w:trPr>
        <w:tc>
          <w:tcPr>
            <w:tcW w:w="2268" w:type="dxa"/>
            <w:vMerge/>
          </w:tcPr>
          <w:p w14:paraId="20FA2A45" w14:textId="77777777" w:rsidR="0009025D" w:rsidRPr="00495F19" w:rsidRDefault="0009025D" w:rsidP="00D44B4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05" w:type="dxa"/>
            <w:vAlign w:val="center"/>
          </w:tcPr>
          <w:p w14:paraId="38344ECA" w14:textId="77777777" w:rsidR="0009025D" w:rsidRPr="00495F19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F1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25CADBB" w14:textId="77777777" w:rsidR="0009025D" w:rsidRPr="00CF326C" w:rsidRDefault="0009025D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26C">
              <w:rPr>
                <w:rFonts w:ascii="Times New Roman" w:hAnsi="Times New Roman" w:cs="Times New Roman"/>
                <w:sz w:val="24"/>
                <w:szCs w:val="24"/>
              </w:rPr>
              <w:t>25388,3</w:t>
            </w:r>
          </w:p>
          <w:p w14:paraId="4881B866" w14:textId="77777777" w:rsidR="0009025D" w:rsidRPr="00CF326C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B72BCE2" w14:textId="77777777" w:rsidR="0009025D" w:rsidRPr="00CF326C" w:rsidRDefault="0009025D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26C">
              <w:rPr>
                <w:rFonts w:ascii="Times New Roman" w:hAnsi="Times New Roman" w:cs="Times New Roman"/>
                <w:sz w:val="24"/>
                <w:szCs w:val="24"/>
              </w:rPr>
              <w:t>12084,3</w:t>
            </w:r>
          </w:p>
          <w:p w14:paraId="1BC4F675" w14:textId="77777777" w:rsidR="0009025D" w:rsidRPr="00CF326C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2F9D80" w14:textId="77777777" w:rsidR="0009025D" w:rsidRPr="00E96F3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  <w:tc>
          <w:tcPr>
            <w:tcW w:w="1214" w:type="dxa"/>
            <w:vAlign w:val="center"/>
          </w:tcPr>
          <w:p w14:paraId="33BA1DC7" w14:textId="77777777" w:rsidR="0009025D" w:rsidRPr="00E96F3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D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</w:tr>
    </w:tbl>
    <w:p w14:paraId="26D2F5DA" w14:textId="77777777" w:rsidR="0009025D" w:rsidRDefault="0009025D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721F53CA" w14:textId="4B9631C6" w:rsidR="000F4ED0" w:rsidRDefault="000F4ED0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1.7.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 xml:space="preserve">Раздел «Объемы и источники финансирования» Раздела 1 </w:t>
      </w:r>
      <w:r w:rsidR="008E7600">
        <w:rPr>
          <w:rFonts w:ascii="Times New Roman" w:hAnsi="Times New Roman" w:cs="Times New Roman"/>
          <w:sz w:val="28"/>
          <w:szCs w:val="28"/>
        </w:rPr>
        <w:t>П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>одпрограмм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ы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7 «Сельские учреждения культуры»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«Паспорт подпрограммы» изложить в новой редакци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276"/>
        <w:gridCol w:w="1275"/>
        <w:gridCol w:w="1084"/>
        <w:gridCol w:w="1406"/>
      </w:tblGrid>
      <w:tr w:rsidR="0009025D" w:rsidRPr="00607648" w14:paraId="4311DF84" w14:textId="77777777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2CE26D" w14:textId="77777777" w:rsidR="0009025D" w:rsidRPr="00607648" w:rsidRDefault="0009025D" w:rsidP="0053483D">
            <w:pPr>
              <w:widowControl w:val="0"/>
              <w:tabs>
                <w:tab w:val="left" w:pos="7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4D69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7881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D204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C5B0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A96E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9025D" w:rsidRPr="00B1172F" w14:paraId="359F7FB3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1FB89CDA" w14:textId="77777777" w:rsidR="0009025D" w:rsidRPr="00607648" w:rsidRDefault="0009025D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1F21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4F6D9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ED613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5851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3E4DA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B1172F" w14:paraId="2D94CE78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2F2BD36" w14:textId="77777777" w:rsidR="0009025D" w:rsidRPr="00607648" w:rsidRDefault="0009025D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18985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5A967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B872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DA0F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A59D3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B1172F" w14:paraId="248DB1E4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0C18AC4" w14:textId="77777777" w:rsidR="0009025D" w:rsidRPr="00607648" w:rsidRDefault="0009025D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54B61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9C1B2" w14:textId="77777777" w:rsidR="0009025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8B45D" w14:textId="77777777" w:rsidR="0009025D" w:rsidRPr="00694669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669">
              <w:rPr>
                <w:rFonts w:ascii="Times New Roman" w:hAnsi="Times New Roman" w:cs="Times New Roman"/>
                <w:sz w:val="24"/>
                <w:szCs w:val="24"/>
              </w:rPr>
              <w:t>121084,8</w:t>
            </w:r>
          </w:p>
          <w:p w14:paraId="2DDC2070" w14:textId="77777777" w:rsidR="0009025D" w:rsidRPr="00694669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3B8E" w14:textId="77777777" w:rsidR="0009025D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AB2BE" w14:textId="77777777" w:rsidR="0009025D" w:rsidRPr="00694669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669">
              <w:rPr>
                <w:rFonts w:ascii="Times New Roman" w:hAnsi="Times New Roman" w:cs="Times New Roman"/>
                <w:sz w:val="24"/>
                <w:szCs w:val="24"/>
              </w:rPr>
              <w:t>57318,8</w:t>
            </w:r>
          </w:p>
          <w:p w14:paraId="1587FC1E" w14:textId="77777777" w:rsidR="0009025D" w:rsidRPr="00694669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FBD41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C1C7C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09025D" w:rsidRPr="00B1172F" w14:paraId="77A55C4C" w14:textId="77777777" w:rsidTr="00714683">
        <w:trPr>
          <w:trHeight w:val="1089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EE406E" w14:textId="77777777" w:rsidR="0009025D" w:rsidRPr="00607648" w:rsidRDefault="0009025D" w:rsidP="00D44B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ABC8A" w14:textId="77777777" w:rsidR="0009025D" w:rsidRPr="00607648" w:rsidRDefault="0009025D" w:rsidP="00D44B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5D4D" w14:textId="77777777" w:rsidR="0009025D" w:rsidRPr="00694669" w:rsidRDefault="0009025D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669">
              <w:rPr>
                <w:rFonts w:ascii="Times New Roman" w:hAnsi="Times New Roman" w:cs="Times New Roman"/>
                <w:sz w:val="24"/>
                <w:szCs w:val="24"/>
              </w:rPr>
              <w:t>126971,9</w:t>
            </w:r>
          </w:p>
          <w:p w14:paraId="6E1F4995" w14:textId="77777777" w:rsidR="0009025D" w:rsidRPr="00694669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6C7A6" w14:textId="77777777" w:rsidR="0009025D" w:rsidRPr="00694669" w:rsidRDefault="0009025D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669">
              <w:rPr>
                <w:rFonts w:ascii="Times New Roman" w:hAnsi="Times New Roman" w:cs="Times New Roman"/>
                <w:sz w:val="24"/>
                <w:szCs w:val="24"/>
              </w:rPr>
              <w:t>63205,9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60226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D3349" w14:textId="77777777" w:rsidR="0009025D" w:rsidRPr="00B1172F" w:rsidRDefault="0009025D" w:rsidP="00D44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</w:tbl>
    <w:p w14:paraId="36DE6D8F" w14:textId="5CE10A5F" w:rsidR="001B461C" w:rsidRPr="006E6AB5" w:rsidRDefault="007E0AC1" w:rsidP="0053483D">
      <w:pPr>
        <w:shd w:val="clear" w:color="auto" w:fill="FFFFFF"/>
        <w:tabs>
          <w:tab w:val="left" w:pos="709"/>
        </w:tabs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1.8</w:t>
      </w:r>
      <w:r w:rsidR="007D32F3" w:rsidRPr="00F46A84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</w:t>
      </w:r>
      <w:r w:rsidR="00B61998" w:rsidRPr="00F46A84">
        <w:rPr>
          <w:rFonts w:ascii="Times New Roman" w:eastAsia="MS Mincho" w:hAnsi="Times New Roman" w:cs="Times New Roman"/>
          <w:bCs/>
          <w:sz w:val="28"/>
          <w:szCs w:val="28"/>
        </w:rPr>
        <w:t>8</w:t>
      </w:r>
      <w:r w:rsidR="001B461C" w:rsidRPr="00F46A84">
        <w:rPr>
          <w:rFonts w:ascii="Times New Roman" w:eastAsia="MS Mincho" w:hAnsi="Times New Roman" w:cs="Times New Roman"/>
          <w:bCs/>
          <w:sz w:val="28"/>
          <w:szCs w:val="28"/>
        </w:rPr>
        <w:t xml:space="preserve"> к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программе </w:t>
      </w:r>
      <w:r w:rsidR="00341366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«</w:t>
      </w:r>
      <w:r w:rsidR="00A76F78" w:rsidRPr="00A76F78">
        <w:rPr>
          <w:rFonts w:ascii="Times New Roman" w:eastAsia="MS Mincho" w:hAnsi="Times New Roman" w:cs="Times New Roman"/>
          <w:bCs/>
          <w:sz w:val="28"/>
          <w:szCs w:val="28"/>
        </w:rPr>
        <w:t>Развитие культуры в Качугском муниципальном округе на 2026-2028 гг.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</w:t>
      </w:r>
      <w:proofErr w:type="gramStart"/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>в</w:t>
      </w:r>
      <w:proofErr w:type="gramEnd"/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новой редакции в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0E1DE67C" w14:textId="4057CADC" w:rsidR="00C148F8" w:rsidRPr="006E6AB5" w:rsidRDefault="007E0AC1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1.9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9025D">
        <w:t xml:space="preserve"> 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муниципальной программы </w:t>
      </w:r>
      <w:r w:rsidR="003B4835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6E6AB5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9025D">
        <w:rPr>
          <w:rFonts w:ascii="Times New Roman" w:hAnsi="Times New Roman" w:cs="Times New Roman"/>
          <w:sz w:val="28"/>
          <w:szCs w:val="28"/>
        </w:rPr>
        <w:t>2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2C1FED3A" w14:textId="030E266D" w:rsidR="000964A2" w:rsidRPr="006E6AB5" w:rsidRDefault="008E7600" w:rsidP="0053483D">
      <w:pPr>
        <w:shd w:val="clear" w:color="auto" w:fill="FFFFFF"/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ab/>
      </w:r>
      <w:r w:rsidR="002F7010" w:rsidRPr="006E6AB5">
        <w:rPr>
          <w:rFonts w:ascii="Times New Roman" w:eastAsia="MS Mincho" w:hAnsi="Times New Roman" w:cs="Times New Roman"/>
          <w:bCs/>
          <w:sz w:val="28"/>
          <w:szCs w:val="28"/>
        </w:rPr>
        <w:t>1.10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proofErr w:type="gramStart"/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2 «</w:t>
      </w:r>
      <w:r w:rsidR="000964A2" w:rsidRPr="006E6AB5">
        <w:rPr>
          <w:rFonts w:ascii="Times New Roman" w:hAnsi="Times New Roman" w:cs="Times New Roman"/>
          <w:sz w:val="28"/>
          <w:szCs w:val="28"/>
        </w:rPr>
        <w:t>Дополнительное образование в сфере культуры МКУ ДО КДХШ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2 и их ресурсное обеспечение «</w:t>
      </w:r>
      <w:r w:rsidR="000964A2" w:rsidRPr="006E6AB5">
        <w:rPr>
          <w:rFonts w:ascii="Times New Roman" w:hAnsi="Times New Roman" w:cs="Times New Roman"/>
          <w:sz w:val="28"/>
          <w:szCs w:val="28"/>
        </w:rPr>
        <w:t>Дополнительное образование в сфере культуры МКУ ДО КДХШ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9025D">
        <w:rPr>
          <w:rFonts w:ascii="Times New Roman" w:hAnsi="Times New Roman" w:cs="Times New Roman"/>
          <w:sz w:val="28"/>
          <w:szCs w:val="28"/>
        </w:rPr>
        <w:t>3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  <w:proofErr w:type="gramEnd"/>
    </w:p>
    <w:p w14:paraId="5FDC9D2A" w14:textId="3B277AB6" w:rsidR="001B461C" w:rsidRPr="006E6AB5" w:rsidRDefault="002F7010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1.11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1 к подпрограмме 3 «Управление в сфере культуры»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>подпрограммы 3 и их ресурсное обеспечение «Упра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вление в сфере культуры» на 2026 – 2028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</w:t>
      </w:r>
      <w:r w:rsidR="00F7488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и в соответствии с Приложением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2D863EF5" w14:textId="15542E4D" w:rsidR="00F40F5B" w:rsidRPr="006E6AB5" w:rsidRDefault="002F7010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1.12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F40F5B" w:rsidRPr="006E6AB5"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4 «Библиотечная деятельность»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мероприятий подпрограммы 4 и их ресурсное обеспечение «Библиотечная деятельность» н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а 2026 – 2028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в соответствии с Приложением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5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122A09A9" w14:textId="232321A1" w:rsidR="00FF0CE3" w:rsidRPr="006E6AB5" w:rsidRDefault="00FF0CE3" w:rsidP="0053483D">
      <w:pPr>
        <w:shd w:val="clear" w:color="auto" w:fill="FFFFFF"/>
        <w:tabs>
          <w:tab w:val="left" w:pos="709"/>
        </w:tabs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1.13. </w:t>
      </w:r>
      <w:proofErr w:type="gramStart"/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5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«Дополнительное образование в сфере культуры МБУ ДО ДМШ» муниципальной программы </w:t>
      </w:r>
      <w:r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8E7600">
        <w:rPr>
          <w:rFonts w:ascii="Times New Roman" w:hAnsi="Times New Roman" w:cs="Times New Roman"/>
          <w:sz w:val="28"/>
          <w:szCs w:val="28"/>
        </w:rPr>
        <w:t xml:space="preserve">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«Перечень основных мероприятий подпрограммы 6 и их ресурсное обеспечение «</w:t>
      </w:r>
      <w:r w:rsidRPr="006E6AB5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в сфере культуры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МБУ ДО ДМШ на 2026 – 2028 гг.» изложить в новой редакции в соо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тветствии с Приложением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6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  <w:proofErr w:type="gramEnd"/>
    </w:p>
    <w:p w14:paraId="71C144E6" w14:textId="54F1D37B" w:rsidR="00FF0CE3" w:rsidRPr="00B51FE3" w:rsidRDefault="0035771D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1.14.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«Перечень осн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Приложением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7</w:t>
      </w: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14:paraId="1E7D27B7" w14:textId="77777777" w:rsidR="00CD4C6A" w:rsidRPr="00B51FE3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2</w:t>
      </w:r>
      <w:r w:rsidR="00B0778B" w:rsidRPr="00B51FE3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B51FE3">
        <w:rPr>
          <w:rFonts w:ascii="Times New Roman" w:hAnsi="Times New Roman"/>
          <w:sz w:val="28"/>
          <w:szCs w:val="28"/>
        </w:rPr>
        <w:t>.</w:t>
      </w:r>
    </w:p>
    <w:p w14:paraId="42694A35" w14:textId="77777777" w:rsidR="00DF164A" w:rsidRPr="00B51FE3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3</w:t>
      </w:r>
      <w:r w:rsidR="00B0778B" w:rsidRPr="00B51F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B51FE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B51FE3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B51FE3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  <w:r w:rsidR="009163B7" w:rsidRPr="00B51FE3">
        <w:rPr>
          <w:rFonts w:ascii="Times New Roman" w:hAnsi="Times New Roman"/>
          <w:sz w:val="28"/>
          <w:szCs w:val="28"/>
        </w:rPr>
        <w:t xml:space="preserve"> Макарову В.В. </w:t>
      </w:r>
    </w:p>
    <w:p w14:paraId="5C50ABF8" w14:textId="77777777" w:rsidR="00960D21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DE22555" w14:textId="77777777" w:rsidR="008E7600" w:rsidRPr="00B51FE3" w:rsidRDefault="008E7600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BEF85D" w14:textId="4095562C" w:rsidR="00960D21" w:rsidRPr="00B51FE3" w:rsidRDefault="00215824" w:rsidP="004015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м</w:t>
      </w:r>
      <w:r w:rsidR="00B0778B" w:rsidRPr="00B51FE3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B0778B" w:rsidRPr="00B51FE3">
        <w:rPr>
          <w:rFonts w:ascii="Times New Roman" w:hAnsi="Times New Roman"/>
          <w:sz w:val="28"/>
          <w:szCs w:val="28"/>
        </w:rPr>
        <w:t xml:space="preserve"> </w:t>
      </w:r>
      <w:r w:rsidR="00324993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="00B0778B" w:rsidRPr="00B51FE3">
        <w:rPr>
          <w:rFonts w:ascii="Times New Roman" w:hAnsi="Times New Roman"/>
          <w:sz w:val="28"/>
          <w:szCs w:val="28"/>
        </w:rPr>
        <w:t xml:space="preserve">     </w:t>
      </w:r>
      <w:r w:rsidR="00324993">
        <w:rPr>
          <w:rFonts w:ascii="Times New Roman" w:hAnsi="Times New Roman"/>
          <w:sz w:val="28"/>
          <w:szCs w:val="28"/>
        </w:rPr>
        <w:t xml:space="preserve">      </w:t>
      </w:r>
      <w:r w:rsidR="008E7600">
        <w:rPr>
          <w:rFonts w:ascii="Times New Roman" w:hAnsi="Times New Roman"/>
          <w:sz w:val="28"/>
          <w:szCs w:val="28"/>
        </w:rPr>
        <w:t xml:space="preserve">      </w:t>
      </w:r>
      <w:r w:rsidR="0032499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24993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В</w:t>
      </w:r>
      <w:r w:rsidR="00B0778B" w:rsidRPr="00B51FE3">
        <w:rPr>
          <w:rFonts w:ascii="Times New Roman" w:hAnsi="Times New Roman"/>
          <w:sz w:val="28"/>
          <w:szCs w:val="28"/>
        </w:rPr>
        <w:t>.В.</w:t>
      </w:r>
      <w:r>
        <w:rPr>
          <w:rFonts w:ascii="Times New Roman" w:hAnsi="Times New Roman"/>
          <w:sz w:val="28"/>
          <w:szCs w:val="28"/>
        </w:rPr>
        <w:t xml:space="preserve"> Семёнов</w:t>
      </w:r>
    </w:p>
    <w:p w14:paraId="444AAA07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69A8C1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BBC6E78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6E6B1F4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B45DEF8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287975B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E8300E3" w14:textId="77777777" w:rsidR="00714683" w:rsidRDefault="00714683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93C5DA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2C4B9E7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2B592D8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31D434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4861A82" w14:textId="5D427D25" w:rsidR="0009025D" w:rsidRDefault="008C1E5E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№</w:t>
      </w:r>
      <w:r w:rsidR="00227A1D">
        <w:rPr>
          <w:rFonts w:ascii="Times New Roman" w:hAnsi="Times New Roman"/>
          <w:sz w:val="28"/>
          <w:szCs w:val="28"/>
        </w:rPr>
        <w:t xml:space="preserve"> 124</w:t>
      </w:r>
      <w:bookmarkStart w:id="0" w:name="_GoBack"/>
      <w:bookmarkEnd w:id="0"/>
    </w:p>
    <w:p w14:paraId="15B60D41" w14:textId="77777777" w:rsidR="00227A1D" w:rsidRDefault="00227A1D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ACC61DD" w14:textId="7F5ED7B4" w:rsidR="00B125D9" w:rsidRPr="0009025D" w:rsidRDefault="0009025D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D83F65" w:rsidRPr="00D83F65">
        <w:rPr>
          <w:rFonts w:ascii="Times New Roman" w:eastAsia="Times New Roman" w:hAnsi="Times New Roman" w:cs="Times New Roman"/>
          <w:sz w:val="28"/>
          <w:szCs w:val="28"/>
        </w:rPr>
        <w:t xml:space="preserve">одготовил:  </w:t>
      </w:r>
    </w:p>
    <w:p w14:paraId="04DDCE05" w14:textId="3C70B494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14:paraId="4C354492" w14:textId="421E6722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Начальник Качугского Управления культуры                        </w:t>
      </w:r>
      <w:r w:rsidR="00B125D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В.И. Смирнова</w:t>
      </w:r>
    </w:p>
    <w:p w14:paraId="056868A7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83854B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7D9D51AE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536C56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мэра </w:t>
      </w:r>
    </w:p>
    <w:p w14:paraId="766FD6E9" w14:textId="28E145F4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Качугского муниципального округа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ab/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В.В. Макарова</w:t>
      </w:r>
    </w:p>
    <w:p w14:paraId="3B94A746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0E2015E" w14:textId="77777777" w:rsidR="00D83F65" w:rsidRPr="00D83F65" w:rsidRDefault="00D83F65" w:rsidP="00D83F65">
      <w:pPr>
        <w:tabs>
          <w:tab w:val="left" w:pos="1035"/>
          <w:tab w:val="left" w:pos="75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14:paraId="095B644B" w14:textId="102AE545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экономического развития</w:t>
      </w:r>
      <w:r w:rsidR="0009025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                     Н.А. Андреева</w:t>
      </w:r>
    </w:p>
    <w:p w14:paraId="6FA86C8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57D39A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аппарата администрации </w:t>
      </w:r>
    </w:p>
    <w:p w14:paraId="635D9814" w14:textId="07C93355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Качугского муниципального округа                                          </w:t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Е.В. Копылова</w:t>
      </w:r>
    </w:p>
    <w:p w14:paraId="18A02F01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37F6E1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</w:t>
      </w:r>
    </w:p>
    <w:p w14:paraId="0206F474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сопровождения, </w:t>
      </w:r>
      <w:proofErr w:type="gramStart"/>
      <w:r w:rsidRPr="00D83F65">
        <w:rPr>
          <w:rFonts w:ascii="Times New Roman" w:eastAsia="Times New Roman" w:hAnsi="Times New Roman" w:cs="Times New Roman"/>
          <w:sz w:val="28"/>
          <w:szCs w:val="28"/>
        </w:rPr>
        <w:t>кадровой</w:t>
      </w:r>
      <w:proofErr w:type="gramEnd"/>
    </w:p>
    <w:p w14:paraId="5FDCAA08" w14:textId="28713696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и организационной работы                                                       </w:t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Т.В. Третьякова</w:t>
      </w:r>
    </w:p>
    <w:p w14:paraId="08D7FDAD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2B99CE" w14:textId="5250BA0A" w:rsidR="00D83F65" w:rsidRPr="00D83F65" w:rsidRDefault="009102C1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D83F65" w:rsidRPr="00D83F65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3F65" w:rsidRPr="00D83F65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</w:t>
      </w:r>
    </w:p>
    <w:p w14:paraId="60B86A5F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Администрации Качугского</w:t>
      </w:r>
    </w:p>
    <w:p w14:paraId="1DD5A5FD" w14:textId="18FDF00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</w:t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        А.Н. Щапова</w:t>
      </w:r>
    </w:p>
    <w:p w14:paraId="4738E5A3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9B0355" w14:textId="58AA3014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DBA95F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FD8505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8E4CCB0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C8D3470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0216A0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CECFBEC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A897483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6478F05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2468CF5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79A5A30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782AC57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B1A7BB2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208195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BC0982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69A4545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D12A2BD" w14:textId="77777777" w:rsidR="0009025D" w:rsidRDefault="0009025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A0320B9" w14:textId="77777777" w:rsidR="0009025D" w:rsidRDefault="0009025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8A3F130" w14:textId="77777777" w:rsidR="0009025D" w:rsidRDefault="0009025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76042F4" w14:textId="77777777" w:rsidR="0040157B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2F57125" w14:textId="77777777" w:rsidR="0040157B" w:rsidRPr="00B51FE3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0157B" w:rsidRPr="00B51FE3" w:rsidSect="008E7600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default"/>
    <w:sig w:usb0="00000000" w:usb1="00000000" w:usb2="00000000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8B"/>
    <w:rsid w:val="0001362A"/>
    <w:rsid w:val="0001712F"/>
    <w:rsid w:val="00017314"/>
    <w:rsid w:val="00021C69"/>
    <w:rsid w:val="00022604"/>
    <w:rsid w:val="000231C8"/>
    <w:rsid w:val="00026AB8"/>
    <w:rsid w:val="00035C92"/>
    <w:rsid w:val="000366BC"/>
    <w:rsid w:val="00043ACA"/>
    <w:rsid w:val="000445BF"/>
    <w:rsid w:val="000501EA"/>
    <w:rsid w:val="000565D2"/>
    <w:rsid w:val="000634B8"/>
    <w:rsid w:val="00072D02"/>
    <w:rsid w:val="00073853"/>
    <w:rsid w:val="0007513E"/>
    <w:rsid w:val="00080031"/>
    <w:rsid w:val="0008528F"/>
    <w:rsid w:val="00087D88"/>
    <w:rsid w:val="0009025D"/>
    <w:rsid w:val="000964A2"/>
    <w:rsid w:val="00097B4F"/>
    <w:rsid w:val="000A3213"/>
    <w:rsid w:val="000A4B61"/>
    <w:rsid w:val="000A670F"/>
    <w:rsid w:val="000B5706"/>
    <w:rsid w:val="000B7FC9"/>
    <w:rsid w:val="000C2D67"/>
    <w:rsid w:val="000C2D80"/>
    <w:rsid w:val="000C4799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6DA3"/>
    <w:rsid w:val="00107412"/>
    <w:rsid w:val="00112700"/>
    <w:rsid w:val="00114151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2F89"/>
    <w:rsid w:val="00194BA3"/>
    <w:rsid w:val="001969AC"/>
    <w:rsid w:val="001976C5"/>
    <w:rsid w:val="001A0C0E"/>
    <w:rsid w:val="001B461C"/>
    <w:rsid w:val="001C25F0"/>
    <w:rsid w:val="001C530D"/>
    <w:rsid w:val="001D3013"/>
    <w:rsid w:val="001D47B4"/>
    <w:rsid w:val="001E0284"/>
    <w:rsid w:val="001F48B2"/>
    <w:rsid w:val="001F6266"/>
    <w:rsid w:val="002123F1"/>
    <w:rsid w:val="00214399"/>
    <w:rsid w:val="00215824"/>
    <w:rsid w:val="002215B8"/>
    <w:rsid w:val="00226F64"/>
    <w:rsid w:val="00227A1D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867E2"/>
    <w:rsid w:val="0029024F"/>
    <w:rsid w:val="002A0BE0"/>
    <w:rsid w:val="002A326B"/>
    <w:rsid w:val="002A42F7"/>
    <w:rsid w:val="002A53B4"/>
    <w:rsid w:val="002A7E8C"/>
    <w:rsid w:val="002C74D8"/>
    <w:rsid w:val="002D69DE"/>
    <w:rsid w:val="002D6F82"/>
    <w:rsid w:val="002F194F"/>
    <w:rsid w:val="002F20BC"/>
    <w:rsid w:val="002F3D89"/>
    <w:rsid w:val="002F4F65"/>
    <w:rsid w:val="002F7010"/>
    <w:rsid w:val="003064BA"/>
    <w:rsid w:val="00307C3A"/>
    <w:rsid w:val="00307CEE"/>
    <w:rsid w:val="00311C66"/>
    <w:rsid w:val="003169DF"/>
    <w:rsid w:val="003173B0"/>
    <w:rsid w:val="00317526"/>
    <w:rsid w:val="00323479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4327"/>
    <w:rsid w:val="00376EC7"/>
    <w:rsid w:val="0039083F"/>
    <w:rsid w:val="00392AA6"/>
    <w:rsid w:val="003A0064"/>
    <w:rsid w:val="003A0981"/>
    <w:rsid w:val="003A4D81"/>
    <w:rsid w:val="003A543A"/>
    <w:rsid w:val="003A54A5"/>
    <w:rsid w:val="003B2671"/>
    <w:rsid w:val="003B4835"/>
    <w:rsid w:val="003C2077"/>
    <w:rsid w:val="003D28E1"/>
    <w:rsid w:val="003D3308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96B"/>
    <w:rsid w:val="00415CE8"/>
    <w:rsid w:val="004176A7"/>
    <w:rsid w:val="00420992"/>
    <w:rsid w:val="00421741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A0E"/>
    <w:rsid w:val="00460EAD"/>
    <w:rsid w:val="004616D7"/>
    <w:rsid w:val="00462FB5"/>
    <w:rsid w:val="00465B8B"/>
    <w:rsid w:val="00483EAF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5EC"/>
    <w:rsid w:val="004B7A5F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3483D"/>
    <w:rsid w:val="005465B0"/>
    <w:rsid w:val="00546FB0"/>
    <w:rsid w:val="00550901"/>
    <w:rsid w:val="00570069"/>
    <w:rsid w:val="00574E8A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4C70"/>
    <w:rsid w:val="005E7A9C"/>
    <w:rsid w:val="005F2B67"/>
    <w:rsid w:val="005F511D"/>
    <w:rsid w:val="005F56F1"/>
    <w:rsid w:val="00600024"/>
    <w:rsid w:val="00601271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1146"/>
    <w:rsid w:val="00643738"/>
    <w:rsid w:val="00654ADC"/>
    <w:rsid w:val="006557F1"/>
    <w:rsid w:val="00660563"/>
    <w:rsid w:val="00661565"/>
    <w:rsid w:val="0066267C"/>
    <w:rsid w:val="00671FA0"/>
    <w:rsid w:val="00676CE7"/>
    <w:rsid w:val="00684C89"/>
    <w:rsid w:val="00685123"/>
    <w:rsid w:val="006909DE"/>
    <w:rsid w:val="00690CD6"/>
    <w:rsid w:val="00694669"/>
    <w:rsid w:val="0069504C"/>
    <w:rsid w:val="00695584"/>
    <w:rsid w:val="006A198F"/>
    <w:rsid w:val="006A5B38"/>
    <w:rsid w:val="006A5C44"/>
    <w:rsid w:val="006A5C6B"/>
    <w:rsid w:val="006B1392"/>
    <w:rsid w:val="006B21CE"/>
    <w:rsid w:val="006B4B38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6AB5"/>
    <w:rsid w:val="006F6162"/>
    <w:rsid w:val="006F79AD"/>
    <w:rsid w:val="007018BB"/>
    <w:rsid w:val="0070303F"/>
    <w:rsid w:val="007037A1"/>
    <w:rsid w:val="00707D1D"/>
    <w:rsid w:val="0071249B"/>
    <w:rsid w:val="00712EE3"/>
    <w:rsid w:val="00714683"/>
    <w:rsid w:val="00716E54"/>
    <w:rsid w:val="007179D2"/>
    <w:rsid w:val="00720B89"/>
    <w:rsid w:val="00722A73"/>
    <w:rsid w:val="007274A5"/>
    <w:rsid w:val="00734CA7"/>
    <w:rsid w:val="007356D5"/>
    <w:rsid w:val="00735B38"/>
    <w:rsid w:val="00742D7B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B28D0"/>
    <w:rsid w:val="007C1E9D"/>
    <w:rsid w:val="007D1B4F"/>
    <w:rsid w:val="007D31A9"/>
    <w:rsid w:val="007D32F3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205D3"/>
    <w:rsid w:val="008213CA"/>
    <w:rsid w:val="00826F50"/>
    <w:rsid w:val="00831342"/>
    <w:rsid w:val="00845C8E"/>
    <w:rsid w:val="00845D82"/>
    <w:rsid w:val="00847886"/>
    <w:rsid w:val="00851482"/>
    <w:rsid w:val="00855378"/>
    <w:rsid w:val="008567C9"/>
    <w:rsid w:val="008602CD"/>
    <w:rsid w:val="008619E1"/>
    <w:rsid w:val="00862901"/>
    <w:rsid w:val="0087202E"/>
    <w:rsid w:val="00881C95"/>
    <w:rsid w:val="008873DC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D25F9"/>
    <w:rsid w:val="008D4FC1"/>
    <w:rsid w:val="008D5125"/>
    <w:rsid w:val="008D6B20"/>
    <w:rsid w:val="008E1113"/>
    <w:rsid w:val="008E3362"/>
    <w:rsid w:val="008E7600"/>
    <w:rsid w:val="008F17AE"/>
    <w:rsid w:val="008F1A31"/>
    <w:rsid w:val="008F40EE"/>
    <w:rsid w:val="008F470E"/>
    <w:rsid w:val="008F6116"/>
    <w:rsid w:val="009102C1"/>
    <w:rsid w:val="0091030F"/>
    <w:rsid w:val="0091413F"/>
    <w:rsid w:val="00914C59"/>
    <w:rsid w:val="009163B7"/>
    <w:rsid w:val="0092236E"/>
    <w:rsid w:val="0092247C"/>
    <w:rsid w:val="00927039"/>
    <w:rsid w:val="0092777C"/>
    <w:rsid w:val="009301AD"/>
    <w:rsid w:val="00932D86"/>
    <w:rsid w:val="009419F4"/>
    <w:rsid w:val="009450BF"/>
    <w:rsid w:val="009467BD"/>
    <w:rsid w:val="00951D37"/>
    <w:rsid w:val="00953364"/>
    <w:rsid w:val="009552C8"/>
    <w:rsid w:val="00955CFF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1EE3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3819"/>
    <w:rsid w:val="00A55C81"/>
    <w:rsid w:val="00A56AF7"/>
    <w:rsid w:val="00A6246C"/>
    <w:rsid w:val="00A63470"/>
    <w:rsid w:val="00A71BE6"/>
    <w:rsid w:val="00A76F78"/>
    <w:rsid w:val="00A8137A"/>
    <w:rsid w:val="00A83E0E"/>
    <w:rsid w:val="00A85638"/>
    <w:rsid w:val="00A9750F"/>
    <w:rsid w:val="00AC02D5"/>
    <w:rsid w:val="00AC5C20"/>
    <w:rsid w:val="00AC6289"/>
    <w:rsid w:val="00AD1123"/>
    <w:rsid w:val="00AD28A0"/>
    <w:rsid w:val="00AD3E16"/>
    <w:rsid w:val="00AD539F"/>
    <w:rsid w:val="00AE13D4"/>
    <w:rsid w:val="00B02719"/>
    <w:rsid w:val="00B03A92"/>
    <w:rsid w:val="00B0778B"/>
    <w:rsid w:val="00B1172F"/>
    <w:rsid w:val="00B12275"/>
    <w:rsid w:val="00B125D9"/>
    <w:rsid w:val="00B27F4C"/>
    <w:rsid w:val="00B303F6"/>
    <w:rsid w:val="00B304B7"/>
    <w:rsid w:val="00B30A52"/>
    <w:rsid w:val="00B30B6C"/>
    <w:rsid w:val="00B32398"/>
    <w:rsid w:val="00B4791E"/>
    <w:rsid w:val="00B51FE3"/>
    <w:rsid w:val="00B60F84"/>
    <w:rsid w:val="00B61998"/>
    <w:rsid w:val="00B67643"/>
    <w:rsid w:val="00B70547"/>
    <w:rsid w:val="00B71494"/>
    <w:rsid w:val="00B750EC"/>
    <w:rsid w:val="00B76E1B"/>
    <w:rsid w:val="00B80A1D"/>
    <w:rsid w:val="00B815B9"/>
    <w:rsid w:val="00B82CB1"/>
    <w:rsid w:val="00B8799A"/>
    <w:rsid w:val="00B9541D"/>
    <w:rsid w:val="00B96994"/>
    <w:rsid w:val="00BA1863"/>
    <w:rsid w:val="00BA2D6B"/>
    <w:rsid w:val="00BA39ED"/>
    <w:rsid w:val="00BB0AC3"/>
    <w:rsid w:val="00BB472E"/>
    <w:rsid w:val="00BB7D16"/>
    <w:rsid w:val="00BC0276"/>
    <w:rsid w:val="00BC7BF5"/>
    <w:rsid w:val="00BD217F"/>
    <w:rsid w:val="00BD4507"/>
    <w:rsid w:val="00BD6687"/>
    <w:rsid w:val="00BD6CA3"/>
    <w:rsid w:val="00BE00C1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22D15"/>
    <w:rsid w:val="00C310D0"/>
    <w:rsid w:val="00C35AD6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5C9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CF2D35"/>
    <w:rsid w:val="00CF326C"/>
    <w:rsid w:val="00D007BB"/>
    <w:rsid w:val="00D02F1F"/>
    <w:rsid w:val="00D1261A"/>
    <w:rsid w:val="00D129DF"/>
    <w:rsid w:val="00D14C1B"/>
    <w:rsid w:val="00D17F39"/>
    <w:rsid w:val="00D20619"/>
    <w:rsid w:val="00D2735F"/>
    <w:rsid w:val="00D27BEB"/>
    <w:rsid w:val="00D310E6"/>
    <w:rsid w:val="00D314C7"/>
    <w:rsid w:val="00D342F9"/>
    <w:rsid w:val="00D4104F"/>
    <w:rsid w:val="00D439A0"/>
    <w:rsid w:val="00D44A92"/>
    <w:rsid w:val="00D44C2A"/>
    <w:rsid w:val="00D45119"/>
    <w:rsid w:val="00D4584F"/>
    <w:rsid w:val="00D45E0D"/>
    <w:rsid w:val="00D542C3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A7811"/>
    <w:rsid w:val="00DB1E0B"/>
    <w:rsid w:val="00DB2EEB"/>
    <w:rsid w:val="00DB58DD"/>
    <w:rsid w:val="00DB73ED"/>
    <w:rsid w:val="00DC5108"/>
    <w:rsid w:val="00DC56BA"/>
    <w:rsid w:val="00DE3159"/>
    <w:rsid w:val="00DE65A2"/>
    <w:rsid w:val="00DF164A"/>
    <w:rsid w:val="00DF51DE"/>
    <w:rsid w:val="00DF6A58"/>
    <w:rsid w:val="00E030C1"/>
    <w:rsid w:val="00E04435"/>
    <w:rsid w:val="00E04451"/>
    <w:rsid w:val="00E076C2"/>
    <w:rsid w:val="00E103B6"/>
    <w:rsid w:val="00E10705"/>
    <w:rsid w:val="00E211E5"/>
    <w:rsid w:val="00E253D9"/>
    <w:rsid w:val="00E44823"/>
    <w:rsid w:val="00E45261"/>
    <w:rsid w:val="00E4607B"/>
    <w:rsid w:val="00E462D1"/>
    <w:rsid w:val="00E51099"/>
    <w:rsid w:val="00E5285E"/>
    <w:rsid w:val="00E602F4"/>
    <w:rsid w:val="00E75796"/>
    <w:rsid w:val="00E87C61"/>
    <w:rsid w:val="00E92D6B"/>
    <w:rsid w:val="00E93347"/>
    <w:rsid w:val="00E94828"/>
    <w:rsid w:val="00E96F3D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44BA"/>
    <w:rsid w:val="00EE50DB"/>
    <w:rsid w:val="00EF12E8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625E"/>
    <w:rsid w:val="00F46A84"/>
    <w:rsid w:val="00F4759E"/>
    <w:rsid w:val="00F5203F"/>
    <w:rsid w:val="00F53479"/>
    <w:rsid w:val="00F549AE"/>
    <w:rsid w:val="00F602FB"/>
    <w:rsid w:val="00F72E01"/>
    <w:rsid w:val="00F72F24"/>
    <w:rsid w:val="00F74880"/>
    <w:rsid w:val="00F763FA"/>
    <w:rsid w:val="00F76533"/>
    <w:rsid w:val="00F77D8F"/>
    <w:rsid w:val="00F8062D"/>
    <w:rsid w:val="00FA140A"/>
    <w:rsid w:val="00FB13AB"/>
    <w:rsid w:val="00FB6ED8"/>
    <w:rsid w:val="00FC23DA"/>
    <w:rsid w:val="00FC4C22"/>
    <w:rsid w:val="00FC5034"/>
    <w:rsid w:val="00FD3C67"/>
    <w:rsid w:val="00FD46C0"/>
    <w:rsid w:val="00FD4ACE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4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E739B-9DD0-41C1-AA2D-7BAC444D5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2026-03-30T08:24:00Z</cp:lastPrinted>
  <dcterms:created xsi:type="dcterms:W3CDTF">2026-03-30T07:15:00Z</dcterms:created>
  <dcterms:modified xsi:type="dcterms:W3CDTF">2026-06-23T02:47:00Z</dcterms:modified>
</cp:coreProperties>
</file>